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424FD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bookmarkStart w:id="0" w:name="_GoBack"/>
      <w:bookmarkEnd w:id="0"/>
      <w:r w:rsidRPr="00D424FD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D424FD" w:rsidRDefault="00973697" w:rsidP="00AA5E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DC0318" w:rsidRPr="00D424FD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711C57" w:rsidRPr="00D424F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424FD" w:rsidRDefault="004E13DD" w:rsidP="00AA5E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AA5E42" w:rsidRPr="00D424FD">
        <w:rPr>
          <w:rFonts w:ascii="Times New Roman" w:hAnsi="Times New Roman" w:cs="Times New Roman"/>
          <w:b/>
          <w:sz w:val="26"/>
          <w:szCs w:val="26"/>
        </w:rPr>
        <w:t>регистрации и учета налогоплательщиков</w:t>
      </w:r>
      <w:r w:rsidRPr="00D424F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F20BC" w:rsidRPr="00D424FD" w:rsidRDefault="00697285" w:rsidP="00AA5E4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 xml:space="preserve">Управления Федеральной налоговой службы по </w:t>
      </w:r>
      <w:r w:rsidR="00BD364B" w:rsidRPr="00D424FD">
        <w:rPr>
          <w:rFonts w:ascii="Times New Roman" w:hAnsi="Times New Roman" w:cs="Times New Roman"/>
          <w:b/>
          <w:sz w:val="26"/>
          <w:szCs w:val="26"/>
        </w:rPr>
        <w:t xml:space="preserve">Белгородской </w:t>
      </w:r>
      <w:r w:rsidRPr="00D424FD">
        <w:rPr>
          <w:rFonts w:ascii="Times New Roman" w:hAnsi="Times New Roman" w:cs="Times New Roman"/>
          <w:b/>
          <w:sz w:val="26"/>
          <w:szCs w:val="26"/>
        </w:rPr>
        <w:t>области</w:t>
      </w:r>
    </w:p>
    <w:p w:rsidR="00AA5E42" w:rsidRPr="00D424FD" w:rsidRDefault="00AA5E42" w:rsidP="00AA5E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C57" w:rsidRPr="00D424FD" w:rsidRDefault="00711C57" w:rsidP="00711C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424FD" w:rsidRDefault="003B7A81" w:rsidP="000652D2">
      <w:pPr>
        <w:pStyle w:val="ConsPlusNormal"/>
        <w:numPr>
          <w:ilvl w:val="0"/>
          <w:numId w:val="26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A3DA7" w:rsidRPr="00D424FD" w:rsidRDefault="002A3DA7" w:rsidP="004B7353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B7A81" w:rsidRPr="00D424FD" w:rsidRDefault="003B7A81" w:rsidP="00A03505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D424FD">
        <w:rPr>
          <w:rFonts w:ascii="Times New Roman" w:hAnsi="Times New Roman" w:cs="Times New Roman"/>
          <w:sz w:val="26"/>
          <w:szCs w:val="26"/>
        </w:rPr>
        <w:br/>
      </w:r>
      <w:r w:rsidRPr="00D424F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D424FD">
        <w:rPr>
          <w:rFonts w:ascii="Times New Roman" w:hAnsi="Times New Roman" w:cs="Times New Roman"/>
          <w:sz w:val="26"/>
          <w:szCs w:val="26"/>
        </w:rPr>
        <w:t>–</w:t>
      </w:r>
      <w:r w:rsidRPr="00D424FD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6D58EE" w:rsidRPr="00D424FD"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EF4860" w:rsidRPr="00D42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11C57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4E13DD" w:rsidRPr="00D424F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A5E42" w:rsidRPr="00D424FD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4E13DD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697285" w:rsidRPr="00D424FD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8A1B3D" w:rsidRPr="00D424FD">
        <w:rPr>
          <w:rFonts w:ascii="Times New Roman" w:hAnsi="Times New Roman" w:cs="Times New Roman"/>
          <w:sz w:val="26"/>
          <w:szCs w:val="26"/>
        </w:rPr>
        <w:t xml:space="preserve">Белгородской </w:t>
      </w:r>
      <w:r w:rsidR="00697285" w:rsidRPr="00D424FD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D401B3" w:rsidRPr="00D424FD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6D58EE" w:rsidRPr="00D424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74B1A" w:rsidRPr="00D424F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401B3" w:rsidRPr="00D424FD">
        <w:rPr>
          <w:rFonts w:ascii="Times New Roman" w:hAnsi="Times New Roman" w:cs="Times New Roman"/>
          <w:sz w:val="26"/>
          <w:szCs w:val="26"/>
        </w:rPr>
        <w:t xml:space="preserve">) </w:t>
      </w:r>
      <w:r w:rsidRPr="00D424F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EF4860" w:rsidRPr="00D424FD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697285" w:rsidRPr="00D424FD">
        <w:rPr>
          <w:rFonts w:ascii="Times New Roman" w:hAnsi="Times New Roman" w:cs="Times New Roman"/>
          <w:sz w:val="26"/>
          <w:szCs w:val="26"/>
        </w:rPr>
        <w:t>группе должностей гражданской службы</w:t>
      </w:r>
      <w:r w:rsidRPr="00D424FD">
        <w:rPr>
          <w:rFonts w:ascii="Times New Roman" w:hAnsi="Times New Roman" w:cs="Times New Roman"/>
          <w:sz w:val="26"/>
          <w:szCs w:val="26"/>
        </w:rPr>
        <w:t xml:space="preserve"> категории</w:t>
      </w:r>
      <w:r w:rsidR="00697285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D401B3" w:rsidRPr="00D424FD">
        <w:rPr>
          <w:rFonts w:ascii="Times New Roman" w:hAnsi="Times New Roman" w:cs="Times New Roman"/>
          <w:sz w:val="26"/>
          <w:szCs w:val="26"/>
        </w:rPr>
        <w:t>«</w:t>
      </w:r>
      <w:r w:rsidR="00231293" w:rsidRPr="00D424FD">
        <w:rPr>
          <w:rFonts w:ascii="Times New Roman" w:hAnsi="Times New Roman" w:cs="Times New Roman"/>
          <w:sz w:val="26"/>
          <w:szCs w:val="26"/>
        </w:rPr>
        <w:t>специалисты</w:t>
      </w:r>
      <w:r w:rsidR="00D401B3" w:rsidRPr="00D424FD">
        <w:rPr>
          <w:rFonts w:ascii="Times New Roman" w:hAnsi="Times New Roman" w:cs="Times New Roman"/>
          <w:sz w:val="26"/>
          <w:szCs w:val="26"/>
        </w:rPr>
        <w:t>»</w:t>
      </w:r>
      <w:r w:rsidR="009F3087" w:rsidRPr="00D424F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D424FD" w:rsidRDefault="00A7192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</w:t>
      </w:r>
      <w:r w:rsidR="00F25D3D" w:rsidRPr="00D424FD">
        <w:rPr>
          <w:rFonts w:ascii="Times New Roman" w:hAnsi="Times New Roman" w:cs="Times New Roman"/>
          <w:sz w:val="26"/>
          <w:szCs w:val="26"/>
        </w:rPr>
        <w:t>–</w:t>
      </w:r>
      <w:r w:rsidR="006723C8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711C57" w:rsidRPr="00D424FD">
        <w:rPr>
          <w:rFonts w:ascii="Times New Roman" w:hAnsi="Times New Roman" w:cs="Times New Roman"/>
          <w:sz w:val="26"/>
          <w:szCs w:val="26"/>
        </w:rPr>
        <w:t>11-</w:t>
      </w:r>
      <w:r w:rsidR="00A74B1A" w:rsidRPr="00D424FD">
        <w:rPr>
          <w:rFonts w:ascii="Times New Roman" w:hAnsi="Times New Roman" w:cs="Times New Roman"/>
          <w:sz w:val="26"/>
          <w:szCs w:val="26"/>
        </w:rPr>
        <w:t>3</w:t>
      </w:r>
      <w:r w:rsidR="00711C57" w:rsidRPr="00D424FD">
        <w:rPr>
          <w:rFonts w:ascii="Times New Roman" w:hAnsi="Times New Roman" w:cs="Times New Roman"/>
          <w:sz w:val="26"/>
          <w:szCs w:val="26"/>
        </w:rPr>
        <w:t>-</w:t>
      </w:r>
      <w:r w:rsidR="00A74B1A" w:rsidRPr="00D424FD">
        <w:rPr>
          <w:rFonts w:ascii="Times New Roman" w:hAnsi="Times New Roman" w:cs="Times New Roman"/>
          <w:sz w:val="26"/>
          <w:szCs w:val="26"/>
        </w:rPr>
        <w:t>4</w:t>
      </w:r>
      <w:r w:rsidR="00711C57" w:rsidRPr="00D424FD">
        <w:rPr>
          <w:rFonts w:ascii="Times New Roman" w:hAnsi="Times New Roman" w:cs="Times New Roman"/>
          <w:sz w:val="26"/>
          <w:szCs w:val="26"/>
        </w:rPr>
        <w:t>-</w:t>
      </w:r>
      <w:r w:rsidR="006D58EE" w:rsidRPr="00D424FD">
        <w:rPr>
          <w:rFonts w:ascii="Times New Roman" w:hAnsi="Times New Roman" w:cs="Times New Roman"/>
          <w:sz w:val="26"/>
          <w:szCs w:val="26"/>
        </w:rPr>
        <w:t>070</w:t>
      </w:r>
      <w:r w:rsidR="00711C57" w:rsidRPr="00D424FD">
        <w:rPr>
          <w:rFonts w:ascii="Times New Roman" w:hAnsi="Times New Roman" w:cs="Times New Roman"/>
          <w:sz w:val="26"/>
          <w:szCs w:val="26"/>
        </w:rPr>
        <w:t>.</w:t>
      </w:r>
    </w:p>
    <w:p w:rsidR="00C8099D" w:rsidRPr="00D424FD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2.</w:t>
      </w:r>
      <w:r w:rsidR="00AC2CD6">
        <w:rPr>
          <w:rFonts w:ascii="Times New Roman" w:hAnsi="Times New Roman" w:cs="Times New Roman"/>
          <w:sz w:val="26"/>
          <w:szCs w:val="26"/>
        </w:rPr>
        <w:t xml:space="preserve"> </w:t>
      </w:r>
      <w:r w:rsidR="00CC6099" w:rsidRPr="00D424F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D58EE" w:rsidRPr="00D424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74B1A" w:rsidRPr="00D424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34241" w:rsidRPr="00D424FD">
        <w:rPr>
          <w:rFonts w:ascii="Times New Roman" w:hAnsi="Times New Roman" w:cs="Times New Roman"/>
          <w:sz w:val="26"/>
          <w:szCs w:val="26"/>
        </w:rPr>
        <w:t>-</w:t>
      </w:r>
      <w:r w:rsidR="00CC6099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C8099D" w:rsidRPr="00D424FD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AA5E42" w:rsidRPr="00D424FD">
        <w:rPr>
          <w:rFonts w:ascii="Times New Roman" w:hAnsi="Times New Roman" w:cs="Times New Roman"/>
          <w:sz w:val="26"/>
          <w:szCs w:val="26"/>
        </w:rPr>
        <w:t xml:space="preserve">налоговой </w:t>
      </w:r>
      <w:r w:rsidR="00635FF5" w:rsidRPr="00D424FD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680D42" w:rsidRPr="00D424FD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3.</w:t>
      </w:r>
      <w:r w:rsidR="00AC2CD6">
        <w:rPr>
          <w:rFonts w:ascii="Times New Roman" w:hAnsi="Times New Roman" w:cs="Times New Roman"/>
          <w:sz w:val="26"/>
          <w:szCs w:val="26"/>
        </w:rPr>
        <w:t xml:space="preserve"> </w:t>
      </w:r>
      <w:r w:rsidR="00680D42" w:rsidRPr="00D424F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D58EE" w:rsidRPr="00D424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74B1A" w:rsidRPr="00D424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</w:t>
      </w:r>
      <w:r w:rsidR="004E13DD" w:rsidRPr="00D424FD">
        <w:rPr>
          <w:rFonts w:ascii="Times New Roman" w:hAnsi="Times New Roman" w:cs="Times New Roman"/>
          <w:sz w:val="26"/>
          <w:szCs w:val="26"/>
        </w:rPr>
        <w:t xml:space="preserve">- </w:t>
      </w:r>
      <w:r w:rsidR="00AA5E42" w:rsidRPr="00D424FD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налогоплательщиков.</w:t>
      </w:r>
    </w:p>
    <w:p w:rsidR="003B7A81" w:rsidRPr="00D424FD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4</w:t>
      </w:r>
      <w:r w:rsidR="003B7A81" w:rsidRPr="00D424FD">
        <w:rPr>
          <w:rFonts w:ascii="Times New Roman" w:hAnsi="Times New Roman" w:cs="Times New Roman"/>
          <w:sz w:val="26"/>
          <w:szCs w:val="26"/>
        </w:rPr>
        <w:t>.</w:t>
      </w:r>
      <w:r w:rsidR="00AC2C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424FD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D401B3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6D58EE" w:rsidRPr="00D424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74B1A" w:rsidRPr="00D424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D424F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D424FD">
        <w:rPr>
          <w:rFonts w:ascii="Times New Roman" w:hAnsi="Times New Roman" w:cs="Times New Roman"/>
          <w:sz w:val="26"/>
          <w:szCs w:val="26"/>
        </w:rPr>
        <w:t>е</w:t>
      </w:r>
      <w:r w:rsidR="003B7A81" w:rsidRPr="00D424FD">
        <w:rPr>
          <w:rFonts w:ascii="Times New Roman" w:hAnsi="Times New Roman" w:cs="Times New Roman"/>
          <w:sz w:val="26"/>
          <w:szCs w:val="26"/>
        </w:rPr>
        <w:t>тся</w:t>
      </w:r>
      <w:r w:rsidR="00D401B3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D52817" w:rsidRPr="00D424FD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B1737A" w:rsidRPr="00D424FD">
        <w:rPr>
          <w:rFonts w:ascii="Times New Roman" w:hAnsi="Times New Roman" w:cs="Times New Roman"/>
          <w:sz w:val="26"/>
          <w:szCs w:val="26"/>
        </w:rPr>
        <w:t>Управления</w:t>
      </w:r>
      <w:r w:rsidR="00711C57" w:rsidRPr="00D42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Белгородской области (далее – Управление)</w:t>
      </w:r>
      <w:r w:rsidR="003B7A81" w:rsidRPr="00D424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424FD" w:rsidRDefault="00AC2CD6" w:rsidP="002312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6D58EE" w:rsidRPr="00D424FD">
        <w:rPr>
          <w:rFonts w:ascii="Times New Roman" w:hAnsi="Times New Roman" w:cs="Times New Roman"/>
          <w:sz w:val="26"/>
          <w:szCs w:val="26"/>
        </w:rPr>
        <w:t>Старший г</w:t>
      </w:r>
      <w:r w:rsidR="00A74B1A" w:rsidRPr="00D424F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31293" w:rsidRPr="00D424FD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711C57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A34241" w:rsidRPr="00D424FD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A74B1A" w:rsidRPr="00D424FD">
        <w:rPr>
          <w:rFonts w:ascii="Times New Roman" w:hAnsi="Times New Roman" w:cs="Times New Roman"/>
          <w:sz w:val="26"/>
          <w:szCs w:val="26"/>
        </w:rPr>
        <w:t>.</w:t>
      </w:r>
    </w:p>
    <w:p w:rsidR="00A71920" w:rsidRPr="00D424FD" w:rsidRDefault="00AC2CD6" w:rsidP="00A71920">
      <w:pPr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A71920" w:rsidRPr="00D424FD">
        <w:rPr>
          <w:rFonts w:ascii="Times New Roman" w:hAnsi="Times New Roman" w:cs="Times New Roman"/>
          <w:sz w:val="26"/>
          <w:szCs w:val="26"/>
        </w:rPr>
        <w:t xml:space="preserve">В период отсутствия старшего государственного налогового инспектора его полномочия делегируются </w:t>
      </w:r>
      <w:r w:rsidR="00A03505">
        <w:rPr>
          <w:rFonts w:ascii="Times New Roman" w:hAnsi="Times New Roman" w:cs="Times New Roman"/>
          <w:sz w:val="26"/>
          <w:szCs w:val="26"/>
        </w:rPr>
        <w:t>иному сотруднику отдела, замещающего должность</w:t>
      </w:r>
      <w:r w:rsidR="00A71920" w:rsidRPr="00D424FD">
        <w:rPr>
          <w:rFonts w:ascii="Times New Roman" w:hAnsi="Times New Roman" w:cs="Times New Roman"/>
          <w:sz w:val="26"/>
          <w:szCs w:val="26"/>
        </w:rPr>
        <w:t xml:space="preserve"> старше</w:t>
      </w:r>
      <w:r w:rsidR="00A03505">
        <w:rPr>
          <w:rFonts w:ascii="Times New Roman" w:hAnsi="Times New Roman" w:cs="Times New Roman"/>
          <w:sz w:val="26"/>
          <w:szCs w:val="26"/>
        </w:rPr>
        <w:t>го</w:t>
      </w:r>
      <w:r w:rsidR="00A71920" w:rsidRPr="00D424FD">
        <w:rPr>
          <w:rFonts w:ascii="Times New Roman" w:hAnsi="Times New Roman" w:cs="Times New Roman"/>
          <w:sz w:val="26"/>
          <w:szCs w:val="26"/>
        </w:rPr>
        <w:t xml:space="preserve"> государственно</w:t>
      </w:r>
      <w:r w:rsidR="00A03505">
        <w:rPr>
          <w:rFonts w:ascii="Times New Roman" w:hAnsi="Times New Roman" w:cs="Times New Roman"/>
          <w:sz w:val="26"/>
          <w:szCs w:val="26"/>
        </w:rPr>
        <w:t>го</w:t>
      </w:r>
      <w:r w:rsidR="00A71920" w:rsidRPr="00D424FD">
        <w:rPr>
          <w:rFonts w:ascii="Times New Roman" w:hAnsi="Times New Roman" w:cs="Times New Roman"/>
          <w:sz w:val="26"/>
          <w:szCs w:val="26"/>
        </w:rPr>
        <w:t xml:space="preserve"> налогово</w:t>
      </w:r>
      <w:r w:rsidR="00A03505">
        <w:rPr>
          <w:rFonts w:ascii="Times New Roman" w:hAnsi="Times New Roman" w:cs="Times New Roman"/>
          <w:sz w:val="26"/>
          <w:szCs w:val="26"/>
        </w:rPr>
        <w:t>го</w:t>
      </w:r>
      <w:r w:rsidR="00A71920" w:rsidRPr="00D424F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A03505">
        <w:rPr>
          <w:rFonts w:ascii="Times New Roman" w:hAnsi="Times New Roman" w:cs="Times New Roman"/>
          <w:sz w:val="26"/>
          <w:szCs w:val="26"/>
        </w:rPr>
        <w:t>а</w:t>
      </w:r>
      <w:r w:rsidR="00A71920" w:rsidRPr="00D424FD">
        <w:rPr>
          <w:rFonts w:ascii="Times New Roman" w:hAnsi="Times New Roman" w:cs="Times New Roman"/>
          <w:sz w:val="26"/>
          <w:szCs w:val="26"/>
        </w:rPr>
        <w:t>.</w:t>
      </w:r>
    </w:p>
    <w:p w:rsidR="00A71920" w:rsidRPr="00D424FD" w:rsidRDefault="00A71920" w:rsidP="002312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424F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>II.</w:t>
      </w:r>
      <w:r w:rsidR="000652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424F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D424F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D424FD" w:rsidRDefault="0077215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7</w:t>
      </w:r>
      <w:r w:rsidR="003B7A81" w:rsidRPr="00D424FD">
        <w:rPr>
          <w:rFonts w:ascii="Times New Roman" w:hAnsi="Times New Roman" w:cs="Times New Roman"/>
          <w:sz w:val="26"/>
          <w:szCs w:val="26"/>
        </w:rPr>
        <w:t>.</w:t>
      </w:r>
      <w:r w:rsidR="0049073B" w:rsidRPr="00D424FD">
        <w:rPr>
          <w:rFonts w:ascii="Times New Roman" w:hAnsi="Times New Roman" w:cs="Times New Roman"/>
          <w:sz w:val="26"/>
          <w:szCs w:val="26"/>
        </w:rPr>
        <w:t> </w:t>
      </w:r>
      <w:r w:rsidR="003B7A81" w:rsidRPr="00D424F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D58EE" w:rsidRPr="00D424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74B1A" w:rsidRPr="00D424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D424FD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424FD">
        <w:rPr>
          <w:rFonts w:ascii="Times New Roman" w:hAnsi="Times New Roman" w:cs="Times New Roman"/>
          <w:sz w:val="26"/>
          <w:szCs w:val="26"/>
        </w:rPr>
        <w:t>.</w:t>
      </w:r>
    </w:p>
    <w:p w:rsidR="00AD7E9C" w:rsidRPr="00D424FD" w:rsidRDefault="0077215E" w:rsidP="00AD7E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7</w:t>
      </w:r>
      <w:r w:rsidR="00AD7E9C" w:rsidRPr="00D424FD">
        <w:rPr>
          <w:rFonts w:ascii="Times New Roman" w:hAnsi="Times New Roman" w:cs="Times New Roman"/>
          <w:sz w:val="26"/>
          <w:szCs w:val="26"/>
        </w:rPr>
        <w:t xml:space="preserve">.1. Наличие </w:t>
      </w:r>
      <w:r w:rsidR="00A74B1A" w:rsidRPr="00D424FD">
        <w:rPr>
          <w:rFonts w:ascii="Times New Roman" w:hAnsi="Times New Roman" w:cs="Times New Roman"/>
          <w:sz w:val="26"/>
          <w:szCs w:val="26"/>
        </w:rPr>
        <w:t>высшег</w:t>
      </w:r>
      <w:r w:rsidR="00635FF5" w:rsidRPr="00D424FD">
        <w:rPr>
          <w:rFonts w:ascii="Times New Roman" w:hAnsi="Times New Roman" w:cs="Times New Roman"/>
          <w:sz w:val="26"/>
          <w:szCs w:val="26"/>
        </w:rPr>
        <w:t>о</w:t>
      </w:r>
      <w:r w:rsidR="00AD7E9C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D52817" w:rsidRPr="00D424FD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AD7E9C" w:rsidRPr="00D424FD">
        <w:rPr>
          <w:rFonts w:ascii="Times New Roman" w:hAnsi="Times New Roman" w:cs="Times New Roman"/>
          <w:sz w:val="26"/>
          <w:szCs w:val="26"/>
        </w:rPr>
        <w:t>образования</w:t>
      </w:r>
      <w:r w:rsidR="00051141" w:rsidRPr="00D424FD">
        <w:rPr>
          <w:rFonts w:ascii="Times New Roman" w:hAnsi="Times New Roman" w:cs="Times New Roman"/>
          <w:sz w:val="26"/>
          <w:szCs w:val="26"/>
        </w:rPr>
        <w:t>, соответствующего направлению деятельности</w:t>
      </w:r>
      <w:r w:rsidR="00B32B46" w:rsidRPr="00D424FD">
        <w:rPr>
          <w:rFonts w:ascii="Times New Roman" w:hAnsi="Times New Roman" w:cs="Times New Roman"/>
          <w:sz w:val="26"/>
          <w:szCs w:val="26"/>
        </w:rPr>
        <w:t>.</w:t>
      </w:r>
    </w:p>
    <w:p w:rsidR="00AC3772" w:rsidRPr="00AC3772" w:rsidRDefault="0077215E" w:rsidP="00AC37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C3772">
        <w:rPr>
          <w:rFonts w:ascii="Times New Roman" w:hAnsi="Times New Roman" w:cs="Times New Roman"/>
          <w:spacing w:val="-2"/>
          <w:sz w:val="26"/>
          <w:szCs w:val="26"/>
        </w:rPr>
        <w:t>7</w:t>
      </w:r>
      <w:r w:rsidR="007709FA">
        <w:rPr>
          <w:rFonts w:ascii="Times New Roman" w:hAnsi="Times New Roman" w:cs="Times New Roman"/>
          <w:spacing w:val="-2"/>
          <w:sz w:val="26"/>
          <w:szCs w:val="26"/>
        </w:rPr>
        <w:t xml:space="preserve">.2. </w:t>
      </w:r>
      <w:proofErr w:type="gramStart"/>
      <w:r w:rsidR="00AC3772" w:rsidRPr="00AC3772">
        <w:rPr>
          <w:rFonts w:ascii="Times New Roman" w:hAnsi="Times New Roman" w:cs="Times New Roman"/>
          <w:sz w:val="26"/>
          <w:szCs w:val="26"/>
        </w:rPr>
        <w:t>В соответствии с Указом Президента Российс</w:t>
      </w:r>
      <w:r w:rsidR="007709FA">
        <w:rPr>
          <w:rFonts w:ascii="Times New Roman" w:hAnsi="Times New Roman" w:cs="Times New Roman"/>
          <w:sz w:val="26"/>
          <w:szCs w:val="26"/>
        </w:rPr>
        <w:t xml:space="preserve">кой Федерации от 12.10.2017 г. </w:t>
      </w:r>
      <w:r w:rsidR="00AC3772" w:rsidRPr="00AC3772">
        <w:rPr>
          <w:rFonts w:ascii="Times New Roman" w:hAnsi="Times New Roman" w:cs="Times New Roman"/>
          <w:sz w:val="26"/>
          <w:szCs w:val="26"/>
        </w:rPr>
        <w:t>№ 478 «О внесении изменений в Указ Президента Российской Федерации от 16.01.2017 г.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службы»» - без предъявления требований к стажу.</w:t>
      </w:r>
      <w:proofErr w:type="gramEnd"/>
    </w:p>
    <w:p w:rsidR="008E1370" w:rsidRPr="00D424FD" w:rsidRDefault="0077215E" w:rsidP="00AC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424FD">
        <w:rPr>
          <w:rFonts w:ascii="Times New Roman" w:hAnsi="Times New Roman" w:cs="Times New Roman"/>
          <w:spacing w:val="-2"/>
          <w:sz w:val="26"/>
          <w:szCs w:val="26"/>
        </w:rPr>
        <w:t>7</w:t>
      </w:r>
      <w:r w:rsidR="00C3499A" w:rsidRPr="00D424FD">
        <w:rPr>
          <w:rFonts w:ascii="Times New Roman" w:hAnsi="Times New Roman" w:cs="Times New Roman"/>
          <w:spacing w:val="-2"/>
          <w:sz w:val="26"/>
          <w:szCs w:val="26"/>
        </w:rPr>
        <w:t>.3.</w:t>
      </w:r>
      <w:r w:rsidR="007709F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3499A" w:rsidRPr="00D424FD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8E1370" w:rsidRPr="00D424FD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="008E1370" w:rsidRPr="00D424FD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E1370" w:rsidRPr="00D424FD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</w:t>
      </w:r>
      <w:r w:rsidR="008E1370" w:rsidRPr="00D424FD">
        <w:rPr>
          <w:rFonts w:ascii="Times New Roman" w:hAnsi="Times New Roman" w:cs="Times New Roman"/>
          <w:sz w:val="26"/>
          <w:szCs w:val="26"/>
        </w:rPr>
        <w:lastRenderedPageBreak/>
        <w:t>личностных качеств; знание аппаратного и системного обеспечения, возможностей и особенностей применения, современных  информационно-коммуникационных технологий в налоговых органах, включая использование  возможностей  межведомственного документооб</w:t>
      </w:r>
      <w:r w:rsidR="00DB5BFE">
        <w:rPr>
          <w:rFonts w:ascii="Times New Roman" w:hAnsi="Times New Roman" w:cs="Times New Roman"/>
          <w:sz w:val="26"/>
          <w:szCs w:val="26"/>
        </w:rPr>
        <w:t>орота, общих вопросов в области</w:t>
      </w:r>
      <w:r w:rsidR="008E1370" w:rsidRPr="00D424FD">
        <w:rPr>
          <w:rFonts w:ascii="Times New Roman" w:hAnsi="Times New Roman" w:cs="Times New Roman"/>
          <w:sz w:val="26"/>
          <w:szCs w:val="26"/>
        </w:rPr>
        <w:t xml:space="preserve"> информационной безопасности.</w:t>
      </w:r>
    </w:p>
    <w:p w:rsidR="00E711C3" w:rsidRPr="00D424FD" w:rsidRDefault="0077215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7</w:t>
      </w:r>
      <w:r w:rsidR="007709FA">
        <w:rPr>
          <w:rFonts w:ascii="Times New Roman" w:hAnsi="Times New Roman" w:cs="Times New Roman"/>
          <w:sz w:val="26"/>
          <w:szCs w:val="26"/>
        </w:rPr>
        <w:t xml:space="preserve">.4. </w:t>
      </w:r>
      <w:r w:rsidR="00C20C8F" w:rsidRPr="00D424FD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D424F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D424FD">
        <w:rPr>
          <w:rFonts w:ascii="Times New Roman" w:hAnsi="Times New Roman" w:cs="Times New Roman"/>
          <w:sz w:val="26"/>
          <w:szCs w:val="26"/>
        </w:rPr>
        <w:t>:</w:t>
      </w:r>
    </w:p>
    <w:p w:rsidR="00DC2253" w:rsidRPr="00D424FD" w:rsidRDefault="00D80B04" w:rsidP="00DC2253">
      <w:pPr>
        <w:tabs>
          <w:tab w:val="left" w:pos="7020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7215E" w:rsidRPr="00D424FD">
        <w:rPr>
          <w:rFonts w:ascii="Times New Roman" w:hAnsi="Times New Roman" w:cs="Times New Roman"/>
          <w:sz w:val="26"/>
          <w:szCs w:val="26"/>
        </w:rPr>
        <w:t>7</w:t>
      </w:r>
      <w:r w:rsidR="00CA730A" w:rsidRPr="00D424FD">
        <w:rPr>
          <w:rFonts w:ascii="Times New Roman" w:hAnsi="Times New Roman" w:cs="Times New Roman"/>
          <w:sz w:val="26"/>
          <w:szCs w:val="26"/>
        </w:rPr>
        <w:t>.4.1</w:t>
      </w:r>
      <w:r w:rsidR="00CA730A" w:rsidRPr="00D424FD">
        <w:rPr>
          <w:rFonts w:ascii="Times New Roman" w:hAnsi="Times New Roman" w:cs="Times New Roman"/>
          <w:i/>
          <w:sz w:val="26"/>
          <w:szCs w:val="26"/>
        </w:rPr>
        <w:t>.</w:t>
      </w:r>
      <w:r w:rsidR="007709F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A730A" w:rsidRPr="00D424F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DC2253" w:rsidRPr="00D424FD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10" w:history="1">
        <w:r w:rsidR="00DC2253" w:rsidRPr="00D424FD">
          <w:rPr>
            <w:rStyle w:val="af0"/>
            <w:rFonts w:ascii="Times New Roman" w:hAnsi="Times New Roman"/>
            <w:b w:val="0"/>
            <w:color w:val="auto"/>
            <w:sz w:val="26"/>
            <w:szCs w:val="26"/>
          </w:rPr>
          <w:t>Конституции</w:t>
        </w:r>
      </w:hyperlink>
      <w:r w:rsidR="00DC2253" w:rsidRPr="00D42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253" w:rsidRPr="00D424FD">
        <w:rPr>
          <w:rFonts w:ascii="Times New Roman" w:hAnsi="Times New Roman" w:cs="Times New Roman"/>
          <w:sz w:val="26"/>
          <w:szCs w:val="26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 </w:t>
      </w:r>
    </w:p>
    <w:p w:rsidR="00DC2253" w:rsidRPr="00D424FD" w:rsidRDefault="00DC2253" w:rsidP="00DC225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11" w:history="1">
        <w:r w:rsidRPr="00D424FD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D424FD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D424FD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Pr="00D424FD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5" w:history="1">
        <w:r w:rsidRPr="00D424FD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D424FD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D424FD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 - </w:t>
      </w:r>
      <w:hyperlink r:id="rId18" w:history="1">
        <w:r w:rsidRPr="00D424FD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19" w:history="1">
        <w:r w:rsidRPr="00D424FD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D424FD">
        <w:rPr>
          <w:rFonts w:ascii="Times New Roman" w:hAnsi="Times New Roman" w:cs="Times New Roman"/>
          <w:sz w:val="26"/>
          <w:szCs w:val="26"/>
        </w:rPr>
        <w:t>);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 декабря 2001 г. №195-ФЗ;</w:t>
      </w:r>
    </w:p>
    <w:p w:rsidR="00DC2253" w:rsidRPr="00D424FD" w:rsidRDefault="00DC2253" w:rsidP="00DC22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Федерального закона от 8 августа 2001 г. №129-ФЗ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D424F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 от 8 февраля 1998 г. №14-ФЗ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Об обществах с ограниченной ответственностью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Федеральный закон от 26 декабря 1995 г. №208-ФЗ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Об акционерных обществах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Федеральный закон от 08 мая 1996 г. №41-ФЗ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 производственных кооперативах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Федеральный закон от 08.12.1995 №193-ФЗ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 сельскохозяйственной кооперации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Федеральный закон от 14.11.2002 №161-ФЗ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Федеральный закон от 26.10.2002 №127-ФЗ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Pr="00D424FD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="000D63BB"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2A6FCC" w:rsidP="00DC2253">
      <w:pPr>
        <w:pStyle w:val="ConsPlusNormal"/>
        <w:numPr>
          <w:ilvl w:val="0"/>
          <w:numId w:val="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DC2253" w:rsidRPr="00D424F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DC2253" w:rsidRPr="00D424F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№1092 </w:t>
      </w:r>
      <w:r w:rsidR="00A71920" w:rsidRPr="00D424FD">
        <w:rPr>
          <w:rFonts w:ascii="Times New Roman" w:hAnsi="Times New Roman" w:cs="Times New Roman"/>
          <w:sz w:val="26"/>
          <w:szCs w:val="26"/>
        </w:rPr>
        <w:t>«</w:t>
      </w:r>
      <w:r w:rsidR="00DC2253" w:rsidRPr="00D424FD">
        <w:rPr>
          <w:rFonts w:ascii="Times New Roman" w:hAnsi="Times New Roman" w:cs="Times New Roman"/>
          <w:sz w:val="26"/>
          <w:szCs w:val="26"/>
        </w:rPr>
        <w:t>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r w:rsidR="00A71920" w:rsidRPr="00D424FD">
        <w:rPr>
          <w:rFonts w:ascii="Times New Roman" w:hAnsi="Times New Roman" w:cs="Times New Roman"/>
          <w:sz w:val="26"/>
          <w:szCs w:val="26"/>
        </w:rPr>
        <w:t>»</w:t>
      </w:r>
      <w:r w:rsidR="00DC2253" w:rsidRPr="00D424FD">
        <w:rPr>
          <w:rFonts w:ascii="Times New Roman" w:hAnsi="Times New Roman" w:cs="Times New Roman"/>
          <w:sz w:val="26"/>
          <w:szCs w:val="26"/>
        </w:rPr>
        <w:t>;</w:t>
      </w:r>
    </w:p>
    <w:p w:rsidR="00DC2253" w:rsidRPr="00D424FD" w:rsidRDefault="00DC2253" w:rsidP="00DC22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24FD">
        <w:rPr>
          <w:rFonts w:ascii="Times New Roman" w:hAnsi="Times New Roman" w:cs="Times New Roman"/>
          <w:sz w:val="26"/>
          <w:szCs w:val="26"/>
        </w:rPr>
        <w:t xml:space="preserve"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22" w:history="1">
        <w:r w:rsidRPr="00D424FD">
          <w:rPr>
            <w:rStyle w:val="af0"/>
            <w:rFonts w:ascii="Times New Roman" w:hAnsi="Times New Roman"/>
            <w:b w:val="0"/>
            <w:color w:val="auto"/>
            <w:sz w:val="26"/>
            <w:szCs w:val="26"/>
          </w:rPr>
          <w:t>служебного распорядка</w:t>
        </w:r>
      </w:hyperlink>
      <w:r w:rsidRPr="00D424FD">
        <w:rPr>
          <w:rFonts w:ascii="Times New Roman" w:hAnsi="Times New Roman" w:cs="Times New Roman"/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безопасности.</w:t>
      </w:r>
      <w:proofErr w:type="gramEnd"/>
    </w:p>
    <w:p w:rsidR="0071560A" w:rsidRPr="00D424FD" w:rsidRDefault="000D63BB" w:rsidP="00770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Старший г</w:t>
      </w:r>
      <w:r w:rsidR="00A74B1A" w:rsidRPr="00D42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D424F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4F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13DD" w:rsidRPr="00D424FD" w:rsidRDefault="0077215E" w:rsidP="002122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7</w:t>
      </w:r>
      <w:r w:rsidR="0071560A" w:rsidRPr="00D424FD">
        <w:rPr>
          <w:rFonts w:ascii="Times New Roman" w:hAnsi="Times New Roman" w:cs="Times New Roman"/>
          <w:sz w:val="26"/>
          <w:szCs w:val="26"/>
        </w:rPr>
        <w:t>.4.2.</w:t>
      </w:r>
      <w:r w:rsidR="007709FA">
        <w:rPr>
          <w:rFonts w:ascii="Times New Roman" w:hAnsi="Times New Roman" w:cs="Times New Roman"/>
          <w:sz w:val="26"/>
          <w:szCs w:val="26"/>
        </w:rPr>
        <w:t xml:space="preserve"> </w:t>
      </w:r>
      <w:r w:rsidR="00DC0641" w:rsidRPr="00D424FD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</w:t>
      </w:r>
      <w:r w:rsidRPr="00D424FD">
        <w:rPr>
          <w:rFonts w:ascii="Times New Roman" w:hAnsi="Times New Roman" w:cs="Times New Roman"/>
          <w:sz w:val="26"/>
          <w:szCs w:val="26"/>
        </w:rPr>
        <w:lastRenderedPageBreak/>
        <w:t>хранение документов;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12235" w:rsidRPr="00D424FD" w:rsidRDefault="00212235" w:rsidP="00212235">
      <w:pPr>
        <w:pStyle w:val="ConsPlusNormal"/>
        <w:numPr>
          <w:ilvl w:val="0"/>
          <w:numId w:val="7"/>
        </w:numPr>
        <w:tabs>
          <w:tab w:val="left" w:pos="993"/>
          <w:tab w:val="left" w:pos="1560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212235" w:rsidRPr="00D424FD" w:rsidRDefault="00212235" w:rsidP="00212235">
      <w:pPr>
        <w:numPr>
          <w:ilvl w:val="0"/>
          <w:numId w:val="7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иные знания, связанные с областью и видом деятельности, которые отсутствуют в нормативных правовых актах, регулирующих вопросы, связанные с областью и видом деятельности.</w:t>
      </w:r>
    </w:p>
    <w:p w:rsidR="007701D0" w:rsidRPr="00D424FD" w:rsidRDefault="0077215E" w:rsidP="007701D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424FD">
        <w:rPr>
          <w:rFonts w:ascii="Times New Roman" w:hAnsi="Times New Roman" w:cs="Times New Roman"/>
          <w:spacing w:val="-2"/>
          <w:sz w:val="26"/>
          <w:szCs w:val="26"/>
        </w:rPr>
        <w:t>7</w:t>
      </w:r>
      <w:r w:rsidR="007701D0" w:rsidRPr="00D424FD">
        <w:rPr>
          <w:rFonts w:ascii="Times New Roman" w:hAnsi="Times New Roman" w:cs="Times New Roman"/>
          <w:spacing w:val="-2"/>
          <w:sz w:val="26"/>
          <w:szCs w:val="26"/>
        </w:rPr>
        <w:t>.5.</w:t>
      </w:r>
      <w:r w:rsidR="007709F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7701D0" w:rsidRPr="00D424FD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</w:p>
    <w:p w:rsidR="00002F57" w:rsidRDefault="00212235" w:rsidP="00212235">
      <w:pPr>
        <w:pStyle w:val="af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ind w:left="0" w:firstLine="709"/>
        <w:rPr>
          <w:sz w:val="26"/>
          <w:szCs w:val="26"/>
        </w:rPr>
      </w:pPr>
      <w:r w:rsidRPr="00002F57">
        <w:rPr>
          <w:sz w:val="26"/>
          <w:szCs w:val="26"/>
        </w:rPr>
        <w:t>принципы и технологии работы с Единым государственным реестром юридических лиц</w:t>
      </w:r>
      <w:r w:rsidR="00B77B94" w:rsidRPr="00002F57">
        <w:rPr>
          <w:sz w:val="26"/>
          <w:szCs w:val="26"/>
        </w:rPr>
        <w:t xml:space="preserve">, </w:t>
      </w:r>
      <w:r w:rsidRPr="00002F57">
        <w:rPr>
          <w:sz w:val="26"/>
          <w:szCs w:val="26"/>
        </w:rPr>
        <w:t>Единым государственным реестром индивидуальных предпринимателей</w:t>
      </w:r>
      <w:r w:rsidR="00B77B94" w:rsidRPr="00002F57">
        <w:rPr>
          <w:sz w:val="26"/>
          <w:szCs w:val="26"/>
        </w:rPr>
        <w:t xml:space="preserve"> и Единым государственным реестром налогоплательщиков</w:t>
      </w:r>
      <w:r w:rsidRPr="00002F57">
        <w:rPr>
          <w:sz w:val="26"/>
          <w:szCs w:val="26"/>
        </w:rPr>
        <w:t>;</w:t>
      </w:r>
      <w:r w:rsidR="00002F57" w:rsidRPr="00002F57">
        <w:rPr>
          <w:sz w:val="26"/>
          <w:szCs w:val="26"/>
        </w:rPr>
        <w:t xml:space="preserve"> </w:t>
      </w:r>
    </w:p>
    <w:p w:rsidR="00002F57" w:rsidRDefault="00212235" w:rsidP="00212235">
      <w:pPr>
        <w:pStyle w:val="af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ind w:left="0" w:firstLine="709"/>
        <w:rPr>
          <w:sz w:val="26"/>
          <w:szCs w:val="26"/>
        </w:rPr>
      </w:pPr>
      <w:r w:rsidRPr="00002F57">
        <w:rPr>
          <w:sz w:val="26"/>
          <w:szCs w:val="26"/>
        </w:rPr>
        <w:t>принципы и технологии ведения реестра дисквалифицированных лиц;</w:t>
      </w:r>
      <w:r w:rsidR="00002F57" w:rsidRPr="00002F57">
        <w:rPr>
          <w:sz w:val="26"/>
          <w:szCs w:val="26"/>
        </w:rPr>
        <w:t xml:space="preserve"> </w:t>
      </w:r>
    </w:p>
    <w:p w:rsidR="00002F57" w:rsidRDefault="00212235" w:rsidP="00212235">
      <w:pPr>
        <w:pStyle w:val="af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ind w:left="0" w:firstLine="709"/>
        <w:rPr>
          <w:sz w:val="26"/>
          <w:szCs w:val="26"/>
        </w:rPr>
      </w:pPr>
      <w:r w:rsidRPr="00002F57">
        <w:rPr>
          <w:sz w:val="26"/>
          <w:szCs w:val="26"/>
        </w:rPr>
        <w:t>принципы предоставления государственных услуг;</w:t>
      </w:r>
      <w:r w:rsidR="00002F57" w:rsidRPr="00002F57">
        <w:rPr>
          <w:sz w:val="26"/>
          <w:szCs w:val="26"/>
        </w:rPr>
        <w:t xml:space="preserve"> </w:t>
      </w:r>
    </w:p>
    <w:p w:rsidR="00212235" w:rsidRPr="00002F57" w:rsidRDefault="00212235" w:rsidP="00212235">
      <w:pPr>
        <w:pStyle w:val="af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ind w:left="0" w:firstLine="709"/>
        <w:rPr>
          <w:sz w:val="26"/>
          <w:szCs w:val="26"/>
        </w:rPr>
      </w:pPr>
      <w:r w:rsidRPr="00002F57">
        <w:rPr>
          <w:rFonts w:eastAsia="Calibri"/>
          <w:sz w:val="26"/>
          <w:szCs w:val="26"/>
          <w:lang w:eastAsia="en-US"/>
        </w:rPr>
        <w:t xml:space="preserve">иные знания. </w:t>
      </w:r>
    </w:p>
    <w:p w:rsidR="007701D0" w:rsidRPr="00D424FD" w:rsidRDefault="0077215E" w:rsidP="007701D0">
      <w:pPr>
        <w:pStyle w:val="Doc-0"/>
        <w:spacing w:line="240" w:lineRule="auto"/>
        <w:ind w:left="0" w:firstLine="720"/>
        <w:rPr>
          <w:rFonts w:cs="Times New Roman"/>
          <w:sz w:val="26"/>
          <w:szCs w:val="26"/>
        </w:rPr>
      </w:pPr>
      <w:r w:rsidRPr="00D424FD">
        <w:rPr>
          <w:rFonts w:cs="Times New Roman"/>
          <w:sz w:val="26"/>
          <w:szCs w:val="26"/>
        </w:rPr>
        <w:t>7</w:t>
      </w:r>
      <w:r w:rsidR="007709FA">
        <w:rPr>
          <w:rFonts w:cs="Times New Roman"/>
          <w:sz w:val="26"/>
          <w:szCs w:val="26"/>
        </w:rPr>
        <w:t xml:space="preserve">.6. </w:t>
      </w:r>
      <w:r w:rsidR="007701D0" w:rsidRPr="00D424FD">
        <w:rPr>
          <w:rFonts w:cs="Times New Roman"/>
          <w:sz w:val="26"/>
          <w:szCs w:val="26"/>
        </w:rPr>
        <w:t xml:space="preserve">Наличие базовых умений: </w:t>
      </w:r>
    </w:p>
    <w:p w:rsidR="007701D0" w:rsidRPr="00D424FD" w:rsidRDefault="007701D0" w:rsidP="007701D0">
      <w:pPr>
        <w:pStyle w:val="Doc-0"/>
        <w:spacing w:line="240" w:lineRule="auto"/>
        <w:ind w:left="0" w:firstLine="720"/>
        <w:rPr>
          <w:rFonts w:cs="Times New Roman"/>
          <w:sz w:val="26"/>
          <w:szCs w:val="26"/>
        </w:rPr>
      </w:pPr>
      <w:r w:rsidRPr="00D424FD">
        <w:rPr>
          <w:rFonts w:cs="Times New Roman"/>
          <w:sz w:val="26"/>
          <w:szCs w:val="26"/>
        </w:rPr>
        <w:t>- умение мыслить стратегически (системно);</w:t>
      </w:r>
    </w:p>
    <w:p w:rsidR="007701D0" w:rsidRPr="00D424FD" w:rsidRDefault="007701D0" w:rsidP="007701D0">
      <w:pPr>
        <w:pStyle w:val="Doc-0"/>
        <w:spacing w:line="240" w:lineRule="auto"/>
        <w:ind w:left="0" w:firstLine="720"/>
        <w:rPr>
          <w:rFonts w:cs="Times New Roman"/>
          <w:sz w:val="26"/>
          <w:szCs w:val="26"/>
        </w:rPr>
      </w:pPr>
      <w:r w:rsidRPr="00D424FD"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7701D0" w:rsidRPr="00D424FD" w:rsidRDefault="007701D0" w:rsidP="007701D0">
      <w:pPr>
        <w:pStyle w:val="Doc-0"/>
        <w:spacing w:line="240" w:lineRule="auto"/>
        <w:ind w:left="0" w:firstLine="720"/>
        <w:rPr>
          <w:rFonts w:cs="Times New Roman"/>
          <w:sz w:val="26"/>
          <w:szCs w:val="26"/>
        </w:rPr>
      </w:pPr>
      <w:r w:rsidRPr="00D424FD">
        <w:rPr>
          <w:rFonts w:cs="Times New Roman"/>
          <w:sz w:val="26"/>
          <w:szCs w:val="26"/>
        </w:rPr>
        <w:t>- коммуникативные умения;</w:t>
      </w:r>
    </w:p>
    <w:p w:rsidR="007701D0" w:rsidRPr="00D424FD" w:rsidRDefault="007701D0" w:rsidP="00770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- умение в обеспечении выполнения поставленных руководством задач; </w:t>
      </w:r>
    </w:p>
    <w:p w:rsidR="007701D0" w:rsidRPr="00D424FD" w:rsidRDefault="007701D0" w:rsidP="00770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 умение в проведении анализа и прогнозировании деятельности в порученной сфере;</w:t>
      </w:r>
    </w:p>
    <w:p w:rsidR="007701D0" w:rsidRPr="00D424FD" w:rsidRDefault="007701D0" w:rsidP="00770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 умение использования опыта и мнения коллег;</w:t>
      </w:r>
    </w:p>
    <w:p w:rsidR="007701D0" w:rsidRPr="00D424FD" w:rsidRDefault="007701D0" w:rsidP="00770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 умение пользования современной оргтехникой и программными продуктами;</w:t>
      </w:r>
    </w:p>
    <w:p w:rsidR="007701D0" w:rsidRPr="00D424FD" w:rsidRDefault="007701D0" w:rsidP="00770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 умение подготовки деловой корреспонденции и актов управления;</w:t>
      </w:r>
    </w:p>
    <w:p w:rsidR="007701D0" w:rsidRPr="00D424FD" w:rsidRDefault="007701D0" w:rsidP="00770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 умения в области информационно-коммуникационных технологий (умение</w:t>
      </w:r>
      <w:r w:rsidRPr="00D42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с базами данных).</w:t>
      </w:r>
    </w:p>
    <w:p w:rsidR="007701D0" w:rsidRPr="00D424FD" w:rsidRDefault="0077215E" w:rsidP="007701D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7</w:t>
      </w:r>
      <w:r w:rsidR="007709FA">
        <w:rPr>
          <w:rFonts w:ascii="Times New Roman" w:hAnsi="Times New Roman" w:cs="Times New Roman"/>
          <w:sz w:val="26"/>
          <w:szCs w:val="26"/>
        </w:rPr>
        <w:t xml:space="preserve">.7. </w:t>
      </w:r>
      <w:r w:rsidR="007701D0" w:rsidRPr="00D424FD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</w:p>
    <w:p w:rsidR="000119EB" w:rsidRPr="00D424FD" w:rsidRDefault="000119EB" w:rsidP="000119E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работа с нормативными правовыми актами и иными документами;</w:t>
      </w:r>
    </w:p>
    <w:p w:rsidR="000119EB" w:rsidRPr="00D424FD" w:rsidRDefault="000119EB" w:rsidP="000119E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</w:t>
      </w:r>
    </w:p>
    <w:p w:rsidR="000119EB" w:rsidRPr="00D424FD" w:rsidRDefault="000119EB" w:rsidP="000119EB">
      <w:pPr>
        <w:pStyle w:val="ConsPlusNormal"/>
        <w:numPr>
          <w:ilvl w:val="0"/>
          <w:numId w:val="8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0119EB" w:rsidRPr="00D424FD" w:rsidRDefault="000119EB" w:rsidP="000119EB">
      <w:pPr>
        <w:pStyle w:val="ConsPlusNormal"/>
        <w:numPr>
          <w:ilvl w:val="0"/>
          <w:numId w:val="8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 xml:space="preserve">по </w:t>
      </w:r>
      <w:proofErr w:type="gramStart"/>
      <w:r w:rsidRPr="00D424FD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D424FD">
        <w:rPr>
          <w:rFonts w:ascii="Times New Roman" w:hAnsi="Times New Roman" w:cs="Times New Roman"/>
          <w:sz w:val="26"/>
          <w:szCs w:val="26"/>
        </w:rPr>
        <w:t xml:space="preserve"> предоставлением сведений, содержащихся в ЕГРЮЛ, ЕГРИП, ЕГРН, реестре дисквалифицированных лиц;</w:t>
      </w:r>
    </w:p>
    <w:p w:rsidR="000119EB" w:rsidRPr="00D424FD" w:rsidRDefault="000119EB" w:rsidP="000119E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способности к гибкому мышлению, позволяющему решать сложные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</w:t>
      </w:r>
    </w:p>
    <w:p w:rsidR="000119EB" w:rsidRPr="00D424FD" w:rsidRDefault="000119EB" w:rsidP="000119E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lastRenderedPageBreak/>
        <w:t>обеспечение оперативного выполнения задач, поставленных непосредственным руководителем в сфере, соответствующей направлению деятельности отдела, принятию новых подходов в решении поставленных задач, заключающихся в подготовке новых неординарных нестандартных решений;</w:t>
      </w:r>
    </w:p>
    <w:p w:rsidR="000119EB" w:rsidRPr="00D424FD" w:rsidRDefault="000119EB" w:rsidP="000119E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умения анализировать, готовить предложения по устранению и разрешению причин возникающих проблем как профессионального, так и межличностного характера.</w:t>
      </w:r>
    </w:p>
    <w:p w:rsidR="000119EB" w:rsidRPr="00D424FD" w:rsidRDefault="0077215E" w:rsidP="00AD1F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E13DD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.8.</w:t>
      </w:r>
      <w:r w:rsidR="007709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E13DD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</w:t>
      </w:r>
      <w:r w:rsidR="00AD1F44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19EB" w:rsidRPr="00D424FD">
        <w:rPr>
          <w:rFonts w:ascii="Times New Roman" w:eastAsia="Calibri" w:hAnsi="Times New Roman" w:cs="Times New Roman"/>
          <w:sz w:val="26"/>
          <w:szCs w:val="26"/>
        </w:rPr>
        <w:t>участие в проведен</w:t>
      </w:r>
      <w:proofErr w:type="gramStart"/>
      <w:r w:rsidR="000119EB" w:rsidRPr="00D424FD">
        <w:rPr>
          <w:rFonts w:ascii="Times New Roman" w:eastAsia="Calibri" w:hAnsi="Times New Roman" w:cs="Times New Roman"/>
          <w:sz w:val="26"/>
          <w:szCs w:val="26"/>
        </w:rPr>
        <w:t>ии ау</w:t>
      </w:r>
      <w:proofErr w:type="gramEnd"/>
      <w:r w:rsidR="000119EB" w:rsidRPr="00D424FD">
        <w:rPr>
          <w:rFonts w:ascii="Times New Roman" w:eastAsia="Calibri" w:hAnsi="Times New Roman" w:cs="Times New Roman"/>
          <w:sz w:val="26"/>
          <w:szCs w:val="26"/>
        </w:rPr>
        <w:t>диторских проверок;</w:t>
      </w:r>
      <w:r w:rsidR="00AD1F44" w:rsidRPr="00D42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19EB" w:rsidRPr="00D424FD">
        <w:rPr>
          <w:rFonts w:ascii="Times New Roman" w:eastAsia="Calibri" w:hAnsi="Times New Roman" w:cs="Times New Roman"/>
          <w:sz w:val="26"/>
          <w:szCs w:val="26"/>
        </w:rPr>
        <w:t>проведение дистанционного мониторинга подведомственных налоговых органов;</w:t>
      </w:r>
      <w:r w:rsidR="00AD1F44" w:rsidRPr="00D42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19EB" w:rsidRPr="00D424FD">
        <w:rPr>
          <w:rFonts w:ascii="Times New Roman" w:eastAsia="Calibri" w:hAnsi="Times New Roman" w:cs="Times New Roman"/>
          <w:sz w:val="26"/>
          <w:szCs w:val="26"/>
        </w:rPr>
        <w:t>подготовка методических материалов, разъяснений и других материалов;</w:t>
      </w:r>
      <w:r w:rsidR="00AD1F44" w:rsidRPr="00D42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19EB" w:rsidRPr="00D424FD">
        <w:rPr>
          <w:rFonts w:ascii="Times New Roman" w:eastAsia="Calibri" w:hAnsi="Times New Roman" w:cs="Times New Roman"/>
          <w:sz w:val="26"/>
          <w:szCs w:val="26"/>
        </w:rPr>
        <w:t>подготовка отчетов, докладов, презентаций;</w:t>
      </w:r>
      <w:r w:rsidR="00AD1F44" w:rsidRPr="00D42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19EB" w:rsidRPr="00D424FD">
        <w:rPr>
          <w:rFonts w:ascii="Times New Roman" w:eastAsia="Calibri" w:hAnsi="Times New Roman" w:cs="Times New Roman"/>
          <w:sz w:val="26"/>
          <w:szCs w:val="26"/>
        </w:rPr>
        <w:t>иные умения.</w:t>
      </w:r>
    </w:p>
    <w:p w:rsidR="004E13DD" w:rsidRPr="00D424FD" w:rsidRDefault="004E13DD" w:rsidP="000119E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03406" w:rsidRPr="00D424FD" w:rsidRDefault="0077215E" w:rsidP="00C03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Основные права и обязанности</w:t>
      </w:r>
      <w:r w:rsidR="000D63BB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старшего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4B1A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="00C03406" w:rsidRPr="00D424F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статьями 14</w:t>
        </w:r>
      </w:hyperlink>
      <w:r w:rsidR="00C03406" w:rsidRPr="00D424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4" w:history="1">
        <w:r w:rsidR="00C03406" w:rsidRPr="00D424F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15</w:t>
        </w:r>
      </w:hyperlink>
      <w:r w:rsidR="00C03406" w:rsidRPr="00D424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5" w:history="1">
        <w:r w:rsidR="00C03406" w:rsidRPr="00D424F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17</w:t>
        </w:r>
      </w:hyperlink>
      <w:r w:rsidR="00C03406" w:rsidRPr="00D424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6" w:history="1">
        <w:r w:rsidR="00C03406" w:rsidRPr="00D424F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18</w:t>
        </w:r>
      </w:hyperlink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03406" w:rsidRPr="00D424F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 79-ФЗ </w:t>
      </w:r>
      <w:r w:rsidR="00962040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="00962040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03406" w:rsidRPr="00D424FD" w:rsidRDefault="0077215E" w:rsidP="00C03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0D63BB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A74B1A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03406" w:rsidRPr="00D424F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506, положением об Управлении, утвержденн</w:t>
      </w:r>
      <w:r w:rsidR="00DB5BFE">
        <w:rPr>
          <w:rFonts w:ascii="Times New Roman" w:eastAsia="Times New Roman" w:hAnsi="Times New Roman" w:cs="Times New Roman"/>
          <w:sz w:val="26"/>
          <w:szCs w:val="26"/>
          <w:lang w:eastAsia="ru-RU"/>
        </w:rPr>
        <w:t>ым руководителем ФНС России 01 апреля 2021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г., положением об отделе </w:t>
      </w:r>
      <w:r w:rsidR="00051141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регистрации и учета налогоплательщиков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C03406" w:rsidRPr="00D424FD" w:rsidRDefault="000D63BB" w:rsidP="00C0340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C3008F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C03406" w:rsidRPr="00D424FD" w:rsidRDefault="00C03406" w:rsidP="00C0340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качественно исполнять поручения руководства ФНС России, руководителя Управления и начальника отдела, данные в пределах их полномочий, установленных законодательством Российской Федерации;</w:t>
      </w:r>
    </w:p>
    <w:p w:rsidR="00AD1F44" w:rsidRPr="00D424FD" w:rsidRDefault="00002F57" w:rsidP="00AD1F4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AD1F44" w:rsidRPr="00D424FD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91766A" w:rsidRPr="00D424F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D1F44" w:rsidRPr="00D424FD">
        <w:rPr>
          <w:rFonts w:ascii="Times New Roman" w:hAnsi="Times New Roman" w:cs="Times New Roman"/>
          <w:color w:val="000000"/>
          <w:sz w:val="26"/>
          <w:szCs w:val="26"/>
        </w:rPr>
        <w:t>осуществлять самоконтроль в соответствии с компетенциями, закрепленными в картах внутреннего контроля деятельности по технологическим процессам ФНС России;</w:t>
      </w:r>
    </w:p>
    <w:p w:rsidR="00C03406" w:rsidRPr="00D424FD" w:rsidRDefault="00C03406" w:rsidP="00AD1F44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</w:t>
      </w:r>
      <w:r w:rsidR="00DB5B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ные обязанности в соответствии </w:t>
      </w: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 настоящим Регламентом;</w:t>
      </w:r>
    </w:p>
    <w:p w:rsidR="006D58EE" w:rsidRPr="00D424FD" w:rsidRDefault="006D58EE" w:rsidP="000D63BB">
      <w:pPr>
        <w:pStyle w:val="af1"/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D424FD">
        <w:rPr>
          <w:rFonts w:ascii="Times New Roman" w:hAnsi="Times New Roman"/>
          <w:bCs/>
          <w:sz w:val="26"/>
          <w:szCs w:val="26"/>
        </w:rPr>
        <w:t xml:space="preserve">в рамках должностных обязанностей умение пользоваться основными программными средствами, используемыми в работе (АИС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r w:rsidRPr="00D424FD">
        <w:rPr>
          <w:rFonts w:ascii="Times New Roman" w:hAnsi="Times New Roman"/>
          <w:bCs/>
          <w:sz w:val="26"/>
          <w:szCs w:val="26"/>
        </w:rPr>
        <w:t>Налог-3</w:t>
      </w:r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,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r w:rsidRPr="00D424FD">
        <w:rPr>
          <w:rFonts w:ascii="Times New Roman" w:hAnsi="Times New Roman"/>
          <w:bCs/>
          <w:sz w:val="26"/>
          <w:szCs w:val="26"/>
        </w:rPr>
        <w:t>ЭОД</w:t>
      </w:r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>, П</w:t>
      </w:r>
      <w:proofErr w:type="gramStart"/>
      <w:r w:rsidRPr="00D424FD">
        <w:rPr>
          <w:rFonts w:ascii="Times New Roman" w:hAnsi="Times New Roman"/>
          <w:bCs/>
          <w:sz w:val="26"/>
          <w:szCs w:val="26"/>
        </w:rPr>
        <w:t>К-</w:t>
      </w:r>
      <w:proofErr w:type="gramEnd"/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r w:rsidRPr="00D424FD">
        <w:rPr>
          <w:rFonts w:ascii="Times New Roman" w:hAnsi="Times New Roman"/>
          <w:bCs/>
          <w:sz w:val="26"/>
          <w:szCs w:val="26"/>
        </w:rPr>
        <w:t>Регион</w:t>
      </w:r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,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r w:rsidRPr="00D424FD">
        <w:rPr>
          <w:rFonts w:ascii="Times New Roman" w:hAnsi="Times New Roman"/>
          <w:bCs/>
          <w:sz w:val="26"/>
          <w:szCs w:val="26"/>
        </w:rPr>
        <w:t>ЕГРЮЛ</w:t>
      </w:r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,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r w:rsidRPr="00D424FD">
        <w:rPr>
          <w:rFonts w:ascii="Times New Roman" w:hAnsi="Times New Roman"/>
          <w:bCs/>
          <w:sz w:val="26"/>
          <w:szCs w:val="26"/>
        </w:rPr>
        <w:t>ЕГРИП</w:t>
      </w:r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, ПО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D424FD">
        <w:rPr>
          <w:rFonts w:ascii="Times New Roman" w:hAnsi="Times New Roman"/>
          <w:bCs/>
          <w:sz w:val="26"/>
          <w:szCs w:val="26"/>
        </w:rPr>
        <w:t>Lotus</w:t>
      </w:r>
      <w:proofErr w:type="spellEnd"/>
      <w:r w:rsidRPr="00D424F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424FD">
        <w:rPr>
          <w:rFonts w:ascii="Times New Roman" w:hAnsi="Times New Roman"/>
          <w:bCs/>
          <w:sz w:val="26"/>
          <w:szCs w:val="26"/>
        </w:rPr>
        <w:t>Notes</w:t>
      </w:r>
      <w:proofErr w:type="spellEnd"/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,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D424FD">
        <w:rPr>
          <w:rFonts w:ascii="Times New Roman" w:hAnsi="Times New Roman"/>
          <w:bCs/>
          <w:sz w:val="26"/>
          <w:szCs w:val="26"/>
        </w:rPr>
        <w:t>Word</w:t>
      </w:r>
      <w:proofErr w:type="spellEnd"/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, </w:t>
      </w:r>
      <w:r w:rsidR="00962040" w:rsidRPr="00D424FD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D424FD">
        <w:rPr>
          <w:rFonts w:ascii="Times New Roman" w:hAnsi="Times New Roman"/>
          <w:bCs/>
          <w:sz w:val="26"/>
          <w:szCs w:val="26"/>
        </w:rPr>
        <w:t>Excel</w:t>
      </w:r>
      <w:proofErr w:type="spellEnd"/>
      <w:r w:rsidR="00962040" w:rsidRPr="00D424FD">
        <w:rPr>
          <w:rFonts w:ascii="Times New Roman" w:hAnsi="Times New Roman"/>
          <w:bCs/>
          <w:sz w:val="26"/>
          <w:szCs w:val="26"/>
        </w:rPr>
        <w:t>»</w:t>
      </w:r>
      <w:r w:rsidRPr="00D424FD">
        <w:rPr>
          <w:rFonts w:ascii="Times New Roman" w:hAnsi="Times New Roman"/>
          <w:bCs/>
          <w:sz w:val="26"/>
          <w:szCs w:val="26"/>
        </w:rPr>
        <w:t xml:space="preserve"> и др.);</w:t>
      </w:r>
    </w:p>
    <w:p w:rsidR="006D58EE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 xml:space="preserve">обеспечение </w:t>
      </w:r>
      <w:proofErr w:type="gramStart"/>
      <w:r w:rsidRPr="00D424FD">
        <w:rPr>
          <w:rFonts w:ascii="Times New Roman" w:hAnsi="Times New Roman" w:cs="Times New Roman"/>
          <w:bCs/>
          <w:sz w:val="26"/>
          <w:szCs w:val="26"/>
        </w:rPr>
        <w:t>контроля за</w:t>
      </w:r>
      <w:proofErr w:type="gramEnd"/>
      <w:r w:rsidRPr="00D424FD">
        <w:rPr>
          <w:rFonts w:ascii="Times New Roman" w:hAnsi="Times New Roman" w:cs="Times New Roman"/>
          <w:bCs/>
          <w:sz w:val="26"/>
          <w:szCs w:val="26"/>
        </w:rPr>
        <w:t xml:space="preserve"> соблюдением Налогового законодательства, законодательства по государственной регистрации юридических лиц и индивидуальных предпринимателей, учету налогоплательщиков;</w:t>
      </w:r>
    </w:p>
    <w:p w:rsidR="00B77B94" w:rsidRPr="00B77B94" w:rsidRDefault="00B77B94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7B94">
        <w:rPr>
          <w:rFonts w:ascii="Times New Roman" w:hAnsi="Times New Roman" w:cs="Times New Roman"/>
          <w:bCs/>
          <w:sz w:val="26"/>
          <w:szCs w:val="26"/>
        </w:rPr>
        <w:t xml:space="preserve">выполнение функций по техническому исправлению данных физических лиц </w:t>
      </w:r>
      <w:r w:rsidRPr="00B77B94">
        <w:rPr>
          <w:rFonts w:ascii="Times New Roman" w:hAnsi="Times New Roman" w:cs="Times New Roman"/>
          <w:sz w:val="26"/>
          <w:szCs w:val="26"/>
        </w:rPr>
        <w:t>в ПП ЦУН и ПОН ИЛ</w:t>
      </w:r>
      <w:r w:rsidRPr="00B77B94">
        <w:rPr>
          <w:rFonts w:ascii="Times New Roman" w:hAnsi="Times New Roman" w:cs="Times New Roman"/>
          <w:bCs/>
          <w:sz w:val="26"/>
          <w:szCs w:val="26"/>
        </w:rPr>
        <w:t xml:space="preserve"> ПК «АИС Налог-3»;</w:t>
      </w:r>
    </w:p>
    <w:p w:rsidR="00846969" w:rsidRPr="00846969" w:rsidRDefault="006D58EE" w:rsidP="00846969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46969">
        <w:rPr>
          <w:rFonts w:ascii="Times New Roman" w:hAnsi="Times New Roman" w:cs="Times New Roman"/>
          <w:bCs/>
          <w:sz w:val="26"/>
          <w:szCs w:val="26"/>
        </w:rPr>
        <w:t>ведение архива регистрационных дел юридических лиц, для которых установлен специальный порядок регистрации;</w:t>
      </w:r>
      <w:r w:rsidR="00846969" w:rsidRPr="00846969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46969" w:rsidRPr="00846969" w:rsidRDefault="00846969" w:rsidP="00846969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46969">
        <w:rPr>
          <w:rFonts w:ascii="Times New Roman" w:hAnsi="Times New Roman" w:cs="Times New Roman"/>
          <w:bCs/>
          <w:sz w:val="26"/>
          <w:szCs w:val="26"/>
        </w:rPr>
        <w:t>осуществлять ежедневное н</w:t>
      </w:r>
      <w:r w:rsidRPr="008469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аправление сведений из ЕГРЮЛ и ЕГРИП в Белгородское региональное отделение Фонда социального страхования Российской Федерации; территориальный орган Федеральной службы государственной статистики по Белгородской области, территориальный Фонд обязательного медицинского страхования  </w:t>
      </w:r>
      <w:r w:rsidRPr="00846969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Белгородской области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846969">
        <w:rPr>
          <w:rFonts w:ascii="Times New Roman" w:hAnsi="Times New Roman"/>
          <w:color w:val="000000"/>
          <w:sz w:val="26"/>
          <w:szCs w:val="26"/>
          <w:lang w:eastAsia="ru-RU"/>
        </w:rPr>
        <w:t>в Отделение Пенсионного фонда Российской Федерации по Белгородской области в рамках концепции «Одно окно», а так же прием обратных файлов;</w:t>
      </w:r>
      <w:proofErr w:type="gramEnd"/>
    </w:p>
    <w:p w:rsidR="006D58EE" w:rsidRPr="00D424FD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>предоставление сведений из ЕГРЮЛ и ЕГРИП по запросам юридических и физических лиц в соответствии с порядком, установленным законодательством о государственной регистрации;</w:t>
      </w:r>
    </w:p>
    <w:p w:rsidR="006D58EE" w:rsidRPr="00D424FD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>осуществление работы по подготовке ответов на запросы инспекций ФНС России, правоохранительных органов, министерств и ведомств, сторонних организаций с учетом требований по защите информации;</w:t>
      </w:r>
    </w:p>
    <w:p w:rsidR="006D58EE" w:rsidRPr="00D424FD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>предоставление информации из реестра дисквалифицированных лиц;</w:t>
      </w:r>
    </w:p>
    <w:p w:rsidR="006D58EE" w:rsidRPr="00D424FD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>проведение дистанционного мониторинга достоверности, полноты и непротиворечивости информационных ресурсов ЕГРН, ЕГРЮЛ и ЕГРИП;</w:t>
      </w:r>
    </w:p>
    <w:p w:rsidR="006D58EE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>участие в проведении проверок внутреннего аудита подведомственных ИФНС в соответствии с приказами руководителя Управления;</w:t>
      </w:r>
    </w:p>
    <w:p w:rsidR="000D63BB" w:rsidRPr="00D424FD" w:rsidRDefault="006D58EE" w:rsidP="000D63BB">
      <w:pPr>
        <w:numPr>
          <w:ilvl w:val="0"/>
          <w:numId w:val="23"/>
        </w:numPr>
        <w:tabs>
          <w:tab w:val="clear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24FD">
        <w:rPr>
          <w:rFonts w:ascii="Times New Roman" w:hAnsi="Times New Roman" w:cs="Times New Roman"/>
          <w:bCs/>
          <w:sz w:val="26"/>
          <w:szCs w:val="26"/>
        </w:rPr>
        <w:t>исполнение заданий и поручений начальника отдела регистрации и учета налогоплатель</w:t>
      </w:r>
      <w:r w:rsidR="000D63BB" w:rsidRPr="00D424FD">
        <w:rPr>
          <w:rFonts w:ascii="Times New Roman" w:hAnsi="Times New Roman" w:cs="Times New Roman"/>
          <w:bCs/>
          <w:sz w:val="26"/>
          <w:szCs w:val="26"/>
        </w:rPr>
        <w:t>щиков и руководства Управления;</w:t>
      </w:r>
    </w:p>
    <w:p w:rsidR="00DA2808" w:rsidRPr="00D424FD" w:rsidRDefault="00DA2808" w:rsidP="000D63BB">
      <w:pPr>
        <w:shd w:val="clear" w:color="auto" w:fill="FFFFFF"/>
        <w:tabs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Calibri" w:hAnsi="Times New Roman" w:cs="Times New Roman"/>
          <w:sz w:val="26"/>
          <w:szCs w:val="26"/>
          <w:lang w:eastAsia="ru-RU"/>
        </w:rPr>
        <w:t>- при отсутствии работников отдела, закрепленных за другими участками, по поручению начальника отдела, выполняет отдельные возложенные на них задачи;</w:t>
      </w:r>
    </w:p>
    <w:p w:rsidR="00C03406" w:rsidRPr="00D424FD" w:rsidRDefault="007709FA" w:rsidP="000D63B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C03406" w:rsidRPr="00D424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исполнении должностных обязанностей соблюдать права и законные интересы  граждан и организаций;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Управлению, нижестоящим налоговым инспекциям;</w:t>
      </w:r>
    </w:p>
    <w:p w:rsidR="00C03406" w:rsidRPr="00D424FD" w:rsidRDefault="00C03406" w:rsidP="000D63BB">
      <w:pPr>
        <w:tabs>
          <w:tab w:val="left" w:pos="851"/>
        </w:tabs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03406" w:rsidRPr="00D424FD" w:rsidRDefault="0077215E" w:rsidP="00C0340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D63BB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C3008F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C03406" w:rsidRPr="00D424FD" w:rsidRDefault="00C03406" w:rsidP="00C0340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в установленном порядке необходимые материалы по вопросам, относящимся к компетенции отдела урегулирования задолженности Управления;</w:t>
      </w:r>
    </w:p>
    <w:p w:rsidR="00C03406" w:rsidRPr="00D424FD" w:rsidRDefault="00C03406" w:rsidP="00C03406">
      <w:pPr>
        <w:spacing w:after="0" w:line="240" w:lineRule="auto"/>
        <w:ind w:right="17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вносить руководителю Управления предложения по совершенствованию работы отдела и по улучшению показателей работы;</w:t>
      </w:r>
    </w:p>
    <w:p w:rsidR="00C03406" w:rsidRPr="00D424FD" w:rsidRDefault="00C03406" w:rsidP="00C0340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на защиту своих персональных данных;</w:t>
      </w:r>
    </w:p>
    <w:p w:rsidR="00C03406" w:rsidRPr="00D424FD" w:rsidRDefault="00C03406" w:rsidP="00C0340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C03406" w:rsidRPr="00D424FD" w:rsidRDefault="000D63BB" w:rsidP="00C03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C3008F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обладает правом доступа к федеральным информационным ресурсам и сервисам, сопровождаемым ФКУ «Налог-Сервис» ФНС России в рамках участия в аудиторских проверках подведомственных инспекций.</w:t>
      </w:r>
    </w:p>
    <w:p w:rsidR="00C03406" w:rsidRPr="00D424FD" w:rsidRDefault="00C03406" w:rsidP="00C03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7215E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6316B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3BB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C3008F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</w:t>
      </w: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несет персональную ответственность, как дисциплинарную, так и материальную за неисполнение</w:t>
      </w:r>
      <w:r w:rsidRPr="00D424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(ненадлежащее</w:t>
      </w:r>
      <w:r w:rsidRPr="00D424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исполнение) должностных обязанностей в соответствии с настоящим Регламентом, задачами и функциями Управления, функциональными особенностями замещаемой должности гражданской службы.</w:t>
      </w:r>
    </w:p>
    <w:p w:rsidR="00C03406" w:rsidRPr="00D424FD" w:rsidRDefault="000D63BB" w:rsidP="00C03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C3008F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="00C03406" w:rsidRPr="00D424F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 w:rsidR="00C03406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63BB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0D63BB" w:rsidRPr="000652D2">
        <w:rPr>
          <w:rFonts w:ascii="Times New Roman" w:hAnsi="Times New Roman"/>
          <w:b/>
          <w:sz w:val="26"/>
          <w:szCs w:val="26"/>
        </w:rPr>
        <w:t xml:space="preserve">старший </w:t>
      </w:r>
      <w:r w:rsidR="00C3008F" w:rsidRPr="000652D2">
        <w:rPr>
          <w:rFonts w:ascii="Times New Roman" w:eastAsia="Times New Roman" w:hAnsi="Times New Roman"/>
          <w:b/>
          <w:sz w:val="26"/>
          <w:szCs w:val="26"/>
          <w:lang w:eastAsia="ru-RU"/>
        </w:rPr>
        <w:t>государственный налоговый инспектор</w:t>
      </w:r>
      <w:r w:rsidR="00C3008F" w:rsidRPr="000652D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30567" w:rsidRPr="000652D2">
        <w:rPr>
          <w:rFonts w:ascii="Times New Roman" w:hAnsi="Times New Roman"/>
          <w:b/>
          <w:sz w:val="26"/>
          <w:szCs w:val="26"/>
        </w:rPr>
        <w:t>отдела</w:t>
      </w:r>
      <w:r w:rsidR="00B1737A"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Pr="000652D2">
        <w:rPr>
          <w:rFonts w:ascii="Times New Roman" w:hAnsi="Times New Roman"/>
          <w:b/>
          <w:sz w:val="26"/>
          <w:szCs w:val="26"/>
        </w:rPr>
        <w:t>вправе или обязан</w:t>
      </w:r>
      <w:r w:rsidR="006723C8"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Pr="000652D2">
        <w:rPr>
          <w:rFonts w:ascii="Times New Roman" w:hAnsi="Times New Roman"/>
          <w:b/>
          <w:sz w:val="26"/>
          <w:szCs w:val="26"/>
        </w:rPr>
        <w:t xml:space="preserve"> самостоятельно принимать </w:t>
      </w:r>
    </w:p>
    <w:p w:rsidR="003B7A81" w:rsidRPr="00D424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D4EE4" w:rsidRPr="00D424FD" w:rsidRDefault="009B6831" w:rsidP="00C05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2</w:t>
      </w:r>
      <w:r w:rsidR="003B7A81" w:rsidRPr="00D424FD">
        <w:rPr>
          <w:rFonts w:ascii="Times New Roman" w:hAnsi="Times New Roman" w:cs="Times New Roman"/>
          <w:sz w:val="26"/>
          <w:szCs w:val="26"/>
        </w:rPr>
        <w:t>.</w:t>
      </w:r>
      <w:r w:rsidR="007709F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424F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D63BB" w:rsidRPr="00D424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3008F" w:rsidRPr="00D424FD">
        <w:rPr>
          <w:rFonts w:ascii="Times New Roman" w:hAnsi="Times New Roman" w:cs="Times New Roman"/>
          <w:sz w:val="26"/>
          <w:szCs w:val="26"/>
        </w:rPr>
        <w:t>г</w:t>
      </w:r>
      <w:r w:rsidR="00C3008F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3B7A81" w:rsidRPr="00D424F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D42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50E6" w:rsidRPr="00D424FD" w:rsidRDefault="00C050E6" w:rsidP="00C05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</w:t>
      </w:r>
      <w:r w:rsidR="0091766A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возникающим при рассмотрении Управлением заявлений, предложений, жалоб граждан и юридических лиц;</w:t>
      </w:r>
    </w:p>
    <w:p w:rsidR="00234F1E" w:rsidRPr="00D424FD" w:rsidRDefault="00234F1E" w:rsidP="00234F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</w:t>
      </w:r>
      <w:r w:rsidR="0091766A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отмены или приостановки действий, решений нижестоящих налоговых органов, координацию деятельности которых осуществляет;</w:t>
      </w:r>
    </w:p>
    <w:p w:rsidR="00C050E6" w:rsidRPr="00D424FD" w:rsidRDefault="00C050E6" w:rsidP="00234F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</w:t>
      </w:r>
      <w:r w:rsidR="0091766A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050E6" w:rsidRPr="00D424FD" w:rsidRDefault="00C050E6" w:rsidP="00C05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</w:t>
      </w:r>
      <w:r w:rsidR="0091766A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иным вопросам по поручению начальника отдела.</w:t>
      </w:r>
    </w:p>
    <w:p w:rsidR="006D4EE4" w:rsidRPr="00D424FD" w:rsidRDefault="007A7062" w:rsidP="00C05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3</w:t>
      </w:r>
      <w:r w:rsidR="003B7A81" w:rsidRPr="00D424FD">
        <w:rPr>
          <w:rFonts w:ascii="Times New Roman" w:hAnsi="Times New Roman" w:cs="Times New Roman"/>
          <w:sz w:val="26"/>
          <w:szCs w:val="26"/>
        </w:rPr>
        <w:t>.</w:t>
      </w:r>
      <w:r w:rsidR="007709F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424F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34F1E" w:rsidRPr="00D424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B4B69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591902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424F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D42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902" w:rsidRPr="00D424FD" w:rsidRDefault="00591902" w:rsidP="00C05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D424FD">
        <w:rPr>
          <w:rFonts w:ascii="Times New Roman" w:hAnsi="Times New Roman" w:cs="Times New Roman"/>
          <w:sz w:val="26"/>
          <w:szCs w:val="26"/>
          <w:lang w:eastAsia="ar-SA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 правовыми актами;</w:t>
      </w:r>
    </w:p>
    <w:p w:rsidR="00591902" w:rsidRPr="00D424FD" w:rsidRDefault="00591902" w:rsidP="00C05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D424FD">
        <w:rPr>
          <w:rFonts w:ascii="Times New Roman" w:hAnsi="Times New Roman" w:cs="Times New Roman"/>
          <w:sz w:val="26"/>
          <w:szCs w:val="26"/>
          <w:lang w:eastAsia="ar-SA"/>
        </w:rPr>
        <w:t>- 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C050E6" w:rsidRPr="00D424FD" w:rsidRDefault="00C050E6" w:rsidP="00C05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- организации работы по регистрации и учету налогоплательщиков.</w:t>
      </w:r>
    </w:p>
    <w:p w:rsidR="00591902" w:rsidRPr="00D424FD" w:rsidRDefault="00591902" w:rsidP="00C05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D424FD">
        <w:rPr>
          <w:rFonts w:ascii="Times New Roman" w:hAnsi="Times New Roman" w:cs="Times New Roman"/>
          <w:sz w:val="26"/>
          <w:szCs w:val="26"/>
          <w:lang w:eastAsia="ar-SA"/>
        </w:rPr>
        <w:t>- иным вопросам.</w:t>
      </w:r>
    </w:p>
    <w:p w:rsidR="006903AF" w:rsidRPr="00D424FD" w:rsidRDefault="006903AF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>Перечень вопросов, по которым</w:t>
      </w:r>
      <w:r w:rsidR="002A2ECE" w:rsidRPr="000652D2">
        <w:rPr>
          <w:rFonts w:ascii="Times New Roman" w:hAnsi="Times New Roman"/>
          <w:b/>
          <w:sz w:val="26"/>
          <w:szCs w:val="26"/>
        </w:rPr>
        <w:t xml:space="preserve"> старший</w:t>
      </w:r>
      <w:r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="00FB4B69" w:rsidRPr="000652D2"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="00505215" w:rsidRPr="000652D2">
        <w:rPr>
          <w:rFonts w:ascii="Times New Roman" w:hAnsi="Times New Roman"/>
          <w:sz w:val="26"/>
          <w:szCs w:val="26"/>
        </w:rPr>
        <w:t xml:space="preserve"> </w:t>
      </w:r>
      <w:r w:rsidR="00C1341A" w:rsidRPr="000652D2">
        <w:rPr>
          <w:rFonts w:ascii="Times New Roman" w:hAnsi="Times New Roman"/>
          <w:b/>
          <w:sz w:val="26"/>
          <w:szCs w:val="26"/>
        </w:rPr>
        <w:t>отдела</w:t>
      </w:r>
      <w:r w:rsidR="003D225A"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Pr="000652D2">
        <w:rPr>
          <w:rFonts w:ascii="Times New Roman" w:hAnsi="Times New Roman"/>
          <w:b/>
          <w:sz w:val="26"/>
          <w:szCs w:val="26"/>
        </w:rPr>
        <w:t>вправе или обязан участвовать</w:t>
      </w:r>
      <w:r w:rsidR="003D225A"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Pr="000652D2">
        <w:rPr>
          <w:rFonts w:ascii="Times New Roman" w:hAnsi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Pr="000652D2">
        <w:rPr>
          <w:rFonts w:ascii="Times New Roman" w:hAnsi="Times New Roman"/>
          <w:b/>
          <w:sz w:val="26"/>
          <w:szCs w:val="26"/>
        </w:rPr>
        <w:t>(или)</w:t>
      </w:r>
      <w:r w:rsidR="00326569" w:rsidRPr="000652D2">
        <w:rPr>
          <w:rFonts w:ascii="Times New Roman" w:hAnsi="Times New Roman"/>
          <w:b/>
          <w:sz w:val="26"/>
          <w:szCs w:val="26"/>
        </w:rPr>
        <w:t xml:space="preserve"> </w:t>
      </w:r>
      <w:r w:rsidRPr="000652D2">
        <w:rPr>
          <w:rFonts w:ascii="Times New Roman" w:hAnsi="Times New Roman"/>
          <w:b/>
          <w:sz w:val="26"/>
          <w:szCs w:val="26"/>
        </w:rPr>
        <w:t>проектов управленческих и иных решений</w:t>
      </w: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37012" w:rsidRPr="00D424FD" w:rsidRDefault="007A7062" w:rsidP="005919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4</w:t>
      </w:r>
      <w:r w:rsidR="003B7A81" w:rsidRPr="00D424FD">
        <w:rPr>
          <w:rFonts w:ascii="Times New Roman" w:hAnsi="Times New Roman" w:cs="Times New Roman"/>
          <w:sz w:val="26"/>
          <w:szCs w:val="26"/>
        </w:rPr>
        <w:t>.</w:t>
      </w:r>
      <w:r w:rsidR="00002F57">
        <w:rPr>
          <w:rFonts w:ascii="Times New Roman" w:hAnsi="Times New Roman" w:cs="Times New Roman"/>
          <w:sz w:val="26"/>
          <w:szCs w:val="26"/>
        </w:rPr>
        <w:t xml:space="preserve"> </w:t>
      </w:r>
      <w:r w:rsidR="002A2ECE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FB4B69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3B7A81" w:rsidRPr="00D424F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42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7E8B" w:rsidRPr="00EB7E8B" w:rsidRDefault="00EB7E8B" w:rsidP="00EB7E8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 xml:space="preserve">приказов Управления; </w:t>
      </w:r>
    </w:p>
    <w:p w:rsidR="00EB7E8B" w:rsidRPr="00EB7E8B" w:rsidRDefault="00EB7E8B" w:rsidP="00EB7E8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 xml:space="preserve">распоряжений Управления; </w:t>
      </w:r>
    </w:p>
    <w:p w:rsidR="00EB7E8B" w:rsidRPr="00EB7E8B" w:rsidRDefault="00EB7E8B" w:rsidP="00EB7E8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lastRenderedPageBreak/>
        <w:t xml:space="preserve">методических рекомендаций; </w:t>
      </w:r>
    </w:p>
    <w:p w:rsidR="00EB7E8B" w:rsidRPr="00EB7E8B" w:rsidRDefault="00EB7E8B" w:rsidP="00EB7E8B">
      <w:pPr>
        <w:numPr>
          <w:ilvl w:val="0"/>
          <w:numId w:val="15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B7E8B" w:rsidRPr="00EB7E8B" w:rsidRDefault="00EB7E8B" w:rsidP="00EB7E8B">
      <w:pPr>
        <w:numPr>
          <w:ilvl w:val="0"/>
          <w:numId w:val="15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E78B3" w:rsidRPr="00D424FD" w:rsidRDefault="003B7A81" w:rsidP="005919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5</w:t>
      </w:r>
      <w:r w:rsidRPr="00D424FD">
        <w:rPr>
          <w:rFonts w:ascii="Times New Roman" w:hAnsi="Times New Roman" w:cs="Times New Roman"/>
          <w:sz w:val="26"/>
          <w:szCs w:val="26"/>
        </w:rPr>
        <w:t>.</w:t>
      </w:r>
      <w:r w:rsidR="006618E5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2A2ECE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</w:t>
      </w:r>
      <w:r w:rsidR="00FB4B69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D424F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42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7E8B" w:rsidRPr="00EB7E8B" w:rsidRDefault="00EB7E8B" w:rsidP="00EB7E8B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методических рекомендаций;</w:t>
      </w:r>
    </w:p>
    <w:p w:rsidR="00EB7E8B" w:rsidRPr="00EB7E8B" w:rsidRDefault="00EB7E8B" w:rsidP="00EB7E8B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EB7E8B" w:rsidRPr="00EB7E8B" w:rsidRDefault="00EB7E8B" w:rsidP="00EB7E8B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B7E8B" w:rsidRPr="00EB7E8B" w:rsidRDefault="00EB7E8B" w:rsidP="00EB7E8B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индивидуальных планов повышения квалификации;</w:t>
      </w:r>
    </w:p>
    <w:p w:rsidR="00EB7E8B" w:rsidRPr="00EB7E8B" w:rsidRDefault="00EB7E8B" w:rsidP="00EB7E8B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B7E8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270CA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652D2">
        <w:rPr>
          <w:rFonts w:ascii="Times New Roman" w:hAnsi="Times New Roman"/>
          <w:b/>
          <w:sz w:val="26"/>
          <w:szCs w:val="26"/>
        </w:rPr>
        <w:br/>
      </w:r>
      <w:r w:rsidRPr="000652D2">
        <w:rPr>
          <w:rFonts w:ascii="Times New Roman" w:hAnsi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424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6</w:t>
      </w:r>
      <w:r w:rsidR="007709FA">
        <w:rPr>
          <w:rFonts w:ascii="Times New Roman" w:hAnsi="Times New Roman" w:cs="Times New Roman"/>
          <w:sz w:val="26"/>
          <w:szCs w:val="26"/>
        </w:rPr>
        <w:t xml:space="preserve">. </w:t>
      </w:r>
      <w:r w:rsidRPr="00D424F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4030A" w:rsidRPr="00D424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B4B69" w:rsidRPr="00D424F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91902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52817" w:rsidRPr="00D424FD" w:rsidRDefault="00D52817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71E1F" w:rsidRPr="00D424FD" w:rsidRDefault="00971E1F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B7A81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>Порядок служебного взаимодействия</w:t>
      </w:r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7</w:t>
      </w:r>
      <w:r w:rsidR="00002F5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424F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4030A" w:rsidRPr="00D424FD">
        <w:rPr>
          <w:rFonts w:ascii="Times New Roman" w:hAnsi="Times New Roman" w:cs="Times New Roman"/>
          <w:sz w:val="26"/>
          <w:szCs w:val="26"/>
        </w:rPr>
        <w:t>ст</w:t>
      </w:r>
      <w:r w:rsidR="006D58EE" w:rsidRPr="00D424FD">
        <w:rPr>
          <w:rFonts w:ascii="Times New Roman" w:hAnsi="Times New Roman" w:cs="Times New Roman"/>
          <w:sz w:val="26"/>
          <w:szCs w:val="26"/>
        </w:rPr>
        <w:t>а</w:t>
      </w:r>
      <w:r w:rsidR="0054030A" w:rsidRPr="00D424FD">
        <w:rPr>
          <w:rFonts w:ascii="Times New Roman" w:hAnsi="Times New Roman" w:cs="Times New Roman"/>
          <w:sz w:val="26"/>
          <w:szCs w:val="26"/>
        </w:rPr>
        <w:t xml:space="preserve">ршего </w:t>
      </w:r>
      <w:r w:rsidR="00FB4B69" w:rsidRPr="00D42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91902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Pr="00D424FD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424FD">
        <w:rPr>
          <w:rFonts w:ascii="Times New Roman" w:hAnsi="Times New Roman" w:cs="Times New Roman"/>
          <w:sz w:val="26"/>
          <w:szCs w:val="26"/>
        </w:rPr>
        <w:t>.08.</w:t>
      </w:r>
      <w:r w:rsidRPr="00D424FD">
        <w:rPr>
          <w:rFonts w:ascii="Times New Roman" w:hAnsi="Times New Roman" w:cs="Times New Roman"/>
          <w:sz w:val="26"/>
          <w:szCs w:val="26"/>
        </w:rPr>
        <w:t>2002 №</w:t>
      </w:r>
      <w:r w:rsidR="00E6275C" w:rsidRPr="00D424FD">
        <w:rPr>
          <w:rFonts w:ascii="Times New Roman" w:hAnsi="Times New Roman" w:cs="Times New Roman"/>
          <w:sz w:val="26"/>
          <w:szCs w:val="26"/>
        </w:rPr>
        <w:t> </w:t>
      </w:r>
      <w:r w:rsidRPr="00D424F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424F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424FD">
        <w:rPr>
          <w:rFonts w:ascii="Times New Roman" w:hAnsi="Times New Roman" w:cs="Times New Roman"/>
          <w:sz w:val="26"/>
          <w:szCs w:val="26"/>
        </w:rPr>
        <w:t>№</w:t>
      </w:r>
      <w:r w:rsidR="007D402F" w:rsidRPr="00D424FD">
        <w:rPr>
          <w:rFonts w:ascii="Times New Roman" w:hAnsi="Times New Roman" w:cs="Times New Roman"/>
          <w:sz w:val="26"/>
          <w:szCs w:val="26"/>
        </w:rPr>
        <w:t xml:space="preserve"> 33,</w:t>
      </w:r>
      <w:r w:rsidR="003D225A" w:rsidRPr="00D424FD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D424FD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D424F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D424FD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D424FD">
        <w:rPr>
          <w:rFonts w:ascii="Times New Roman" w:hAnsi="Times New Roman" w:cs="Times New Roman"/>
          <w:sz w:val="26"/>
          <w:szCs w:val="26"/>
        </w:rPr>
        <w:t>№</w:t>
      </w:r>
      <w:r w:rsidR="007D402F" w:rsidRPr="00D424F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424F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424FD">
        <w:rPr>
          <w:rFonts w:ascii="Times New Roman" w:hAnsi="Times New Roman" w:cs="Times New Roman"/>
          <w:sz w:val="26"/>
          <w:szCs w:val="26"/>
        </w:rPr>
        <w:t>.07.</w:t>
      </w:r>
      <w:r w:rsidRPr="00D424FD">
        <w:rPr>
          <w:rFonts w:ascii="Times New Roman" w:hAnsi="Times New Roman" w:cs="Times New Roman"/>
          <w:sz w:val="26"/>
          <w:szCs w:val="26"/>
        </w:rPr>
        <w:t>2004 №</w:t>
      </w:r>
      <w:r w:rsidR="00E6275C" w:rsidRPr="00D424FD">
        <w:rPr>
          <w:rFonts w:ascii="Times New Roman" w:hAnsi="Times New Roman" w:cs="Times New Roman"/>
          <w:sz w:val="26"/>
          <w:szCs w:val="26"/>
        </w:rPr>
        <w:t> </w:t>
      </w:r>
      <w:r w:rsidRPr="00D424F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424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50E6" w:rsidRPr="00D424FD" w:rsidRDefault="003B7A81" w:rsidP="00C050E6">
      <w:pPr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8</w:t>
      </w:r>
      <w:r w:rsidR="009E78B3" w:rsidRPr="00D424FD">
        <w:rPr>
          <w:rFonts w:ascii="Times New Roman" w:hAnsi="Times New Roman" w:cs="Times New Roman"/>
          <w:sz w:val="26"/>
          <w:szCs w:val="26"/>
        </w:rPr>
        <w:t xml:space="preserve">. </w:t>
      </w:r>
      <w:r w:rsidR="0054030A" w:rsidRPr="00D424FD">
        <w:rPr>
          <w:rFonts w:ascii="Times New Roman" w:hAnsi="Times New Roman" w:cs="Times New Roman"/>
          <w:sz w:val="26"/>
          <w:szCs w:val="26"/>
        </w:rPr>
        <w:t>Старший г</w:t>
      </w:r>
      <w:r w:rsidR="00FB4B69" w:rsidRPr="00D42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C050E6" w:rsidRPr="00D424FD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выполняет организационное обеспечение оказания следующих видов государственных услуг, осуществляемых Управлением:</w:t>
      </w:r>
    </w:p>
    <w:p w:rsidR="00C050E6" w:rsidRPr="00D424FD" w:rsidRDefault="00C050E6" w:rsidP="00C050E6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ведение Единого государственного реестра юридических лиц и Единого государственного реестра индивидуальных предпринимателей и предоставление содержащихся в них сведений;</w:t>
      </w:r>
    </w:p>
    <w:p w:rsidR="00C050E6" w:rsidRPr="00D424FD" w:rsidRDefault="00C050E6" w:rsidP="00C050E6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lastRenderedPageBreak/>
        <w:t>ведение реестра дисквалифицированных лиц и предоставление содержащейся в нем информации;</w:t>
      </w:r>
    </w:p>
    <w:p w:rsidR="00C050E6" w:rsidRDefault="00C050E6" w:rsidP="00C050E6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предоставление пользователям выписки из Единого государственного реестра налогоплательщиков.</w:t>
      </w:r>
    </w:p>
    <w:p w:rsidR="00EB7E8B" w:rsidRPr="00D424FD" w:rsidRDefault="00EB7E8B" w:rsidP="00EB7E8B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652D2" w:rsidRDefault="003B7A81" w:rsidP="000652D2">
      <w:pPr>
        <w:pStyle w:val="af1"/>
        <w:widowControl w:val="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652D2">
        <w:rPr>
          <w:rFonts w:ascii="Times New Roman" w:hAnsi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424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4F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424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424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4FD">
        <w:rPr>
          <w:rFonts w:ascii="Times New Roman" w:hAnsi="Times New Roman" w:cs="Times New Roman"/>
          <w:sz w:val="26"/>
          <w:szCs w:val="26"/>
        </w:rPr>
        <w:t>1</w:t>
      </w:r>
      <w:r w:rsidR="0077215E" w:rsidRPr="00D424FD">
        <w:rPr>
          <w:rFonts w:ascii="Times New Roman" w:hAnsi="Times New Roman" w:cs="Times New Roman"/>
          <w:sz w:val="26"/>
          <w:szCs w:val="26"/>
        </w:rPr>
        <w:t>9</w:t>
      </w:r>
      <w:r w:rsidR="00002F57">
        <w:rPr>
          <w:rFonts w:ascii="Times New Roman" w:hAnsi="Times New Roman" w:cs="Times New Roman"/>
          <w:sz w:val="26"/>
          <w:szCs w:val="26"/>
        </w:rPr>
        <w:t xml:space="preserve">. </w:t>
      </w:r>
      <w:r w:rsidRPr="00D424FD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F03193" w:rsidRPr="00D424F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424F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91902" w:rsidRPr="00D424FD">
        <w:rPr>
          <w:rFonts w:ascii="Times New Roman" w:hAnsi="Times New Roman" w:cs="Times New Roman"/>
          <w:sz w:val="26"/>
          <w:szCs w:val="26"/>
        </w:rPr>
        <w:t>с</w:t>
      </w:r>
      <w:r w:rsidR="0054030A" w:rsidRPr="00D424FD">
        <w:rPr>
          <w:rFonts w:ascii="Times New Roman" w:hAnsi="Times New Roman" w:cs="Times New Roman"/>
          <w:sz w:val="26"/>
          <w:szCs w:val="26"/>
        </w:rPr>
        <w:t xml:space="preserve">таршего государственного налогового инспектора </w:t>
      </w:r>
      <w:r w:rsidRPr="00D424F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65048" w:rsidRPr="002C1A42" w:rsidRDefault="00A65048" w:rsidP="00A6504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A42">
        <w:rPr>
          <w:rFonts w:ascii="Times New Roman" w:hAnsi="Times New Roman"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B310A4" w:rsidRPr="00D424FD" w:rsidRDefault="00B310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902" w:rsidRPr="00D424FD" w:rsidRDefault="0059190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591902" w:rsidRPr="00D424FD" w:rsidSect="00AA5E42">
      <w:headerReference w:type="default" r:id="rId2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FCC" w:rsidRDefault="002A6FCC" w:rsidP="003B7A81">
      <w:pPr>
        <w:spacing w:after="0" w:line="240" w:lineRule="auto"/>
      </w:pPr>
      <w:r>
        <w:separator/>
      </w:r>
    </w:p>
  </w:endnote>
  <w:endnote w:type="continuationSeparator" w:id="0">
    <w:p w:rsidR="002A6FCC" w:rsidRDefault="002A6F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FCC" w:rsidRDefault="002A6FCC" w:rsidP="003B7A81">
      <w:pPr>
        <w:spacing w:after="0" w:line="240" w:lineRule="auto"/>
      </w:pPr>
      <w:r>
        <w:separator/>
      </w:r>
    </w:p>
  </w:footnote>
  <w:footnote w:type="continuationSeparator" w:id="0">
    <w:p w:rsidR="002A6FCC" w:rsidRDefault="002A6F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03406" w:rsidRPr="00B310A4" w:rsidRDefault="00C0340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56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03406" w:rsidRPr="00B310A4" w:rsidRDefault="00C0340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  <w:sz w:val="26"/>
        <w:szCs w:val="26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2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17C140B"/>
    <w:multiLevelType w:val="hybridMultilevel"/>
    <w:tmpl w:val="4DD2FF32"/>
    <w:lvl w:ilvl="0" w:tplc="E51C2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51C24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32DD9"/>
    <w:multiLevelType w:val="hybridMultilevel"/>
    <w:tmpl w:val="4B0ECE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154ED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AA46FAA"/>
    <w:multiLevelType w:val="hybridMultilevel"/>
    <w:tmpl w:val="F9D0451A"/>
    <w:lvl w:ilvl="0" w:tplc="A67EA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2F2DA6"/>
    <w:multiLevelType w:val="hybridMultilevel"/>
    <w:tmpl w:val="F3047106"/>
    <w:lvl w:ilvl="0" w:tplc="3AE267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1F28CB"/>
    <w:multiLevelType w:val="hybridMultilevel"/>
    <w:tmpl w:val="55088028"/>
    <w:lvl w:ilvl="0" w:tplc="E51C24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9362EAA"/>
    <w:multiLevelType w:val="hybridMultilevel"/>
    <w:tmpl w:val="D53634CC"/>
    <w:lvl w:ilvl="0" w:tplc="E51C248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154ED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10F3A1D"/>
    <w:multiLevelType w:val="hybridMultilevel"/>
    <w:tmpl w:val="AFF84F02"/>
    <w:lvl w:ilvl="0" w:tplc="E51C2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87324"/>
    <w:multiLevelType w:val="hybridMultilevel"/>
    <w:tmpl w:val="3420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70709"/>
    <w:multiLevelType w:val="hybridMultilevel"/>
    <w:tmpl w:val="27AC4BBA"/>
    <w:lvl w:ilvl="0" w:tplc="E51C24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5C6125"/>
    <w:multiLevelType w:val="hybridMultilevel"/>
    <w:tmpl w:val="1AA0BC18"/>
    <w:lvl w:ilvl="0" w:tplc="E51C2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897B83"/>
    <w:multiLevelType w:val="hybridMultilevel"/>
    <w:tmpl w:val="4CCCB4C2"/>
    <w:lvl w:ilvl="0" w:tplc="E51C24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003F76"/>
    <w:multiLevelType w:val="hybridMultilevel"/>
    <w:tmpl w:val="B1524BC4"/>
    <w:lvl w:ilvl="0" w:tplc="E51C24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401A11"/>
    <w:multiLevelType w:val="hybridMultilevel"/>
    <w:tmpl w:val="666257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2556D7"/>
    <w:multiLevelType w:val="hybridMultilevel"/>
    <w:tmpl w:val="5E7C1898"/>
    <w:lvl w:ilvl="0" w:tplc="E51C2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A30EBD"/>
    <w:multiLevelType w:val="hybridMultilevel"/>
    <w:tmpl w:val="5DD07888"/>
    <w:lvl w:ilvl="0" w:tplc="E51C24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CB5C95"/>
    <w:multiLevelType w:val="hybridMultilevel"/>
    <w:tmpl w:val="FCD64A80"/>
    <w:lvl w:ilvl="0" w:tplc="E51C2486">
      <w:start w:val="1"/>
      <w:numFmt w:val="bullet"/>
      <w:lvlText w:val="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0">
    <w:nsid w:val="4F703D71"/>
    <w:multiLevelType w:val="hybridMultilevel"/>
    <w:tmpl w:val="A33E0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1D4162"/>
    <w:multiLevelType w:val="hybridMultilevel"/>
    <w:tmpl w:val="F7C4B676"/>
    <w:lvl w:ilvl="0" w:tplc="E51C24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117EEA"/>
    <w:multiLevelType w:val="hybridMultilevel"/>
    <w:tmpl w:val="105631BA"/>
    <w:lvl w:ilvl="0" w:tplc="C8305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F6049"/>
    <w:multiLevelType w:val="hybridMultilevel"/>
    <w:tmpl w:val="10EED20E"/>
    <w:lvl w:ilvl="0" w:tplc="E51C2486">
      <w:start w:val="1"/>
      <w:numFmt w:val="bullet"/>
      <w:lvlText w:val="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4">
    <w:nsid w:val="753B212A"/>
    <w:multiLevelType w:val="hybridMultilevel"/>
    <w:tmpl w:val="FDAC7262"/>
    <w:lvl w:ilvl="0" w:tplc="9732F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0A3B5A"/>
    <w:multiLevelType w:val="hybridMultilevel"/>
    <w:tmpl w:val="5EEE2A8C"/>
    <w:lvl w:ilvl="0" w:tplc="E51C2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360D6E"/>
    <w:multiLevelType w:val="hybridMultilevel"/>
    <w:tmpl w:val="E472695E"/>
    <w:lvl w:ilvl="0" w:tplc="E51C24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2763CE"/>
    <w:multiLevelType w:val="hybridMultilevel"/>
    <w:tmpl w:val="5DE8FBB0"/>
    <w:lvl w:ilvl="0" w:tplc="E51C24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15"/>
  </w:num>
  <w:num w:numId="7">
    <w:abstractNumId w:val="12"/>
  </w:num>
  <w:num w:numId="8">
    <w:abstractNumId w:val="18"/>
  </w:num>
  <w:num w:numId="9">
    <w:abstractNumId w:val="25"/>
  </w:num>
  <w:num w:numId="10">
    <w:abstractNumId w:val="26"/>
  </w:num>
  <w:num w:numId="11">
    <w:abstractNumId w:val="13"/>
  </w:num>
  <w:num w:numId="12">
    <w:abstractNumId w:val="4"/>
  </w:num>
  <w:num w:numId="13">
    <w:abstractNumId w:val="19"/>
  </w:num>
  <w:num w:numId="14">
    <w:abstractNumId w:val="23"/>
  </w:num>
  <w:num w:numId="15">
    <w:abstractNumId w:val="10"/>
  </w:num>
  <w:num w:numId="16">
    <w:abstractNumId w:val="21"/>
  </w:num>
  <w:num w:numId="17">
    <w:abstractNumId w:val="27"/>
  </w:num>
  <w:num w:numId="18">
    <w:abstractNumId w:val="17"/>
  </w:num>
  <w:num w:numId="19">
    <w:abstractNumId w:val="16"/>
  </w:num>
  <w:num w:numId="20">
    <w:abstractNumId w:val="8"/>
  </w:num>
  <w:num w:numId="21">
    <w:abstractNumId w:val="14"/>
  </w:num>
  <w:num w:numId="22">
    <w:abstractNumId w:val="5"/>
  </w:num>
  <w:num w:numId="23">
    <w:abstractNumId w:val="9"/>
  </w:num>
  <w:num w:numId="24">
    <w:abstractNumId w:val="6"/>
  </w:num>
  <w:num w:numId="25">
    <w:abstractNumId w:val="11"/>
  </w:num>
  <w:num w:numId="26">
    <w:abstractNumId w:val="22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57"/>
    <w:rsid w:val="0000776B"/>
    <w:rsid w:val="000119EB"/>
    <w:rsid w:val="0001315F"/>
    <w:rsid w:val="00016846"/>
    <w:rsid w:val="00023620"/>
    <w:rsid w:val="00027871"/>
    <w:rsid w:val="00030567"/>
    <w:rsid w:val="00036967"/>
    <w:rsid w:val="000457F3"/>
    <w:rsid w:val="00051141"/>
    <w:rsid w:val="000652D2"/>
    <w:rsid w:val="0008368F"/>
    <w:rsid w:val="0008531B"/>
    <w:rsid w:val="000916AA"/>
    <w:rsid w:val="00092644"/>
    <w:rsid w:val="000950B7"/>
    <w:rsid w:val="000B0869"/>
    <w:rsid w:val="000B5048"/>
    <w:rsid w:val="000C04B0"/>
    <w:rsid w:val="000C2E02"/>
    <w:rsid w:val="000C6E28"/>
    <w:rsid w:val="000C7D67"/>
    <w:rsid w:val="000D08EA"/>
    <w:rsid w:val="000D63BB"/>
    <w:rsid w:val="00121DFA"/>
    <w:rsid w:val="00126A09"/>
    <w:rsid w:val="00141E3E"/>
    <w:rsid w:val="001559CE"/>
    <w:rsid w:val="001640EE"/>
    <w:rsid w:val="00165B7A"/>
    <w:rsid w:val="0016628E"/>
    <w:rsid w:val="001665C3"/>
    <w:rsid w:val="00171B78"/>
    <w:rsid w:val="00175938"/>
    <w:rsid w:val="0019256A"/>
    <w:rsid w:val="001A0913"/>
    <w:rsid w:val="001B5A34"/>
    <w:rsid w:val="001B5BBA"/>
    <w:rsid w:val="001D2783"/>
    <w:rsid w:val="001E145E"/>
    <w:rsid w:val="001E1592"/>
    <w:rsid w:val="001E2212"/>
    <w:rsid w:val="00212235"/>
    <w:rsid w:val="002160F5"/>
    <w:rsid w:val="0022091F"/>
    <w:rsid w:val="00231293"/>
    <w:rsid w:val="00234F1E"/>
    <w:rsid w:val="00237012"/>
    <w:rsid w:val="0025122B"/>
    <w:rsid w:val="00254973"/>
    <w:rsid w:val="00254D09"/>
    <w:rsid w:val="00257238"/>
    <w:rsid w:val="002633FD"/>
    <w:rsid w:val="002715D3"/>
    <w:rsid w:val="00284A3B"/>
    <w:rsid w:val="00290E91"/>
    <w:rsid w:val="00295029"/>
    <w:rsid w:val="002A2ECE"/>
    <w:rsid w:val="002A3DA7"/>
    <w:rsid w:val="002A6FCC"/>
    <w:rsid w:val="002B0E07"/>
    <w:rsid w:val="002B3231"/>
    <w:rsid w:val="002B7A62"/>
    <w:rsid w:val="002C02FF"/>
    <w:rsid w:val="002C077A"/>
    <w:rsid w:val="002C1A42"/>
    <w:rsid w:val="002D1878"/>
    <w:rsid w:val="002D4283"/>
    <w:rsid w:val="002F5B24"/>
    <w:rsid w:val="00300471"/>
    <w:rsid w:val="00303800"/>
    <w:rsid w:val="00307907"/>
    <w:rsid w:val="00313753"/>
    <w:rsid w:val="0032058C"/>
    <w:rsid w:val="00326569"/>
    <w:rsid w:val="003314B0"/>
    <w:rsid w:val="00336A6C"/>
    <w:rsid w:val="00340885"/>
    <w:rsid w:val="003432EB"/>
    <w:rsid w:val="00345102"/>
    <w:rsid w:val="00350E8A"/>
    <w:rsid w:val="00357AAD"/>
    <w:rsid w:val="0039180D"/>
    <w:rsid w:val="003A43AB"/>
    <w:rsid w:val="003B076D"/>
    <w:rsid w:val="003B0F1F"/>
    <w:rsid w:val="003B7A81"/>
    <w:rsid w:val="003C02FE"/>
    <w:rsid w:val="003C4B94"/>
    <w:rsid w:val="003C7D60"/>
    <w:rsid w:val="003D225A"/>
    <w:rsid w:val="003E59C4"/>
    <w:rsid w:val="003E78DC"/>
    <w:rsid w:val="003F59E0"/>
    <w:rsid w:val="00404AE7"/>
    <w:rsid w:val="0044318B"/>
    <w:rsid w:val="00461170"/>
    <w:rsid w:val="00467A1D"/>
    <w:rsid w:val="004776BC"/>
    <w:rsid w:val="00484FD9"/>
    <w:rsid w:val="0049073B"/>
    <w:rsid w:val="00493417"/>
    <w:rsid w:val="00497CF7"/>
    <w:rsid w:val="004A3010"/>
    <w:rsid w:val="004B7353"/>
    <w:rsid w:val="004E13DD"/>
    <w:rsid w:val="004E389B"/>
    <w:rsid w:val="004F2E45"/>
    <w:rsid w:val="00503C83"/>
    <w:rsid w:val="00505215"/>
    <w:rsid w:val="00526FFE"/>
    <w:rsid w:val="0053153E"/>
    <w:rsid w:val="00532AAD"/>
    <w:rsid w:val="00536AA0"/>
    <w:rsid w:val="00537E24"/>
    <w:rsid w:val="0054030A"/>
    <w:rsid w:val="00564281"/>
    <w:rsid w:val="005643B9"/>
    <w:rsid w:val="0058504A"/>
    <w:rsid w:val="00585667"/>
    <w:rsid w:val="00585805"/>
    <w:rsid w:val="005917EB"/>
    <w:rsid w:val="00591902"/>
    <w:rsid w:val="0059423D"/>
    <w:rsid w:val="005B3353"/>
    <w:rsid w:val="005C0179"/>
    <w:rsid w:val="005D1E6A"/>
    <w:rsid w:val="005D7ABC"/>
    <w:rsid w:val="005E5C01"/>
    <w:rsid w:val="006256AA"/>
    <w:rsid w:val="00630988"/>
    <w:rsid w:val="00635FF5"/>
    <w:rsid w:val="006406B1"/>
    <w:rsid w:val="00647287"/>
    <w:rsid w:val="006618E5"/>
    <w:rsid w:val="006723C8"/>
    <w:rsid w:val="00680D42"/>
    <w:rsid w:val="00681090"/>
    <w:rsid w:val="00683559"/>
    <w:rsid w:val="006903AF"/>
    <w:rsid w:val="00697285"/>
    <w:rsid w:val="006A3F26"/>
    <w:rsid w:val="006A44FB"/>
    <w:rsid w:val="006A5528"/>
    <w:rsid w:val="006B34B9"/>
    <w:rsid w:val="006D1DF5"/>
    <w:rsid w:val="006D4EE4"/>
    <w:rsid w:val="006D58EE"/>
    <w:rsid w:val="006E2C92"/>
    <w:rsid w:val="006E6747"/>
    <w:rsid w:val="006F140C"/>
    <w:rsid w:val="0070631A"/>
    <w:rsid w:val="00711C57"/>
    <w:rsid w:val="00712D9A"/>
    <w:rsid w:val="0071560A"/>
    <w:rsid w:val="00721040"/>
    <w:rsid w:val="00731706"/>
    <w:rsid w:val="007367EF"/>
    <w:rsid w:val="00745B76"/>
    <w:rsid w:val="0075212D"/>
    <w:rsid w:val="00757903"/>
    <w:rsid w:val="00765E4A"/>
    <w:rsid w:val="007701D0"/>
    <w:rsid w:val="007702BC"/>
    <w:rsid w:val="007709FA"/>
    <w:rsid w:val="0077215E"/>
    <w:rsid w:val="00775378"/>
    <w:rsid w:val="00783E24"/>
    <w:rsid w:val="00795BBF"/>
    <w:rsid w:val="007A056A"/>
    <w:rsid w:val="007A66A8"/>
    <w:rsid w:val="007A7062"/>
    <w:rsid w:val="007B0EB1"/>
    <w:rsid w:val="007B2780"/>
    <w:rsid w:val="007B45DD"/>
    <w:rsid w:val="007D402F"/>
    <w:rsid w:val="007D4724"/>
    <w:rsid w:val="007F339E"/>
    <w:rsid w:val="007F3D35"/>
    <w:rsid w:val="007F567F"/>
    <w:rsid w:val="00802DE2"/>
    <w:rsid w:val="00804AB6"/>
    <w:rsid w:val="00806B0C"/>
    <w:rsid w:val="00806D5C"/>
    <w:rsid w:val="00812BFB"/>
    <w:rsid w:val="0081666B"/>
    <w:rsid w:val="00822936"/>
    <w:rsid w:val="008324AB"/>
    <w:rsid w:val="00846969"/>
    <w:rsid w:val="008519E5"/>
    <w:rsid w:val="00852971"/>
    <w:rsid w:val="0085322D"/>
    <w:rsid w:val="00865C16"/>
    <w:rsid w:val="00866170"/>
    <w:rsid w:val="00866C52"/>
    <w:rsid w:val="00867807"/>
    <w:rsid w:val="00877280"/>
    <w:rsid w:val="008807BB"/>
    <w:rsid w:val="0088230A"/>
    <w:rsid w:val="00882463"/>
    <w:rsid w:val="0088445D"/>
    <w:rsid w:val="008A1B3D"/>
    <w:rsid w:val="008B23CE"/>
    <w:rsid w:val="008B47D9"/>
    <w:rsid w:val="008C49C8"/>
    <w:rsid w:val="008D71BF"/>
    <w:rsid w:val="008E1370"/>
    <w:rsid w:val="008E4B65"/>
    <w:rsid w:val="008F7217"/>
    <w:rsid w:val="009074B1"/>
    <w:rsid w:val="0091766A"/>
    <w:rsid w:val="00926516"/>
    <w:rsid w:val="009311FB"/>
    <w:rsid w:val="00933CCA"/>
    <w:rsid w:val="009345A6"/>
    <w:rsid w:val="00942953"/>
    <w:rsid w:val="00944D67"/>
    <w:rsid w:val="00950A95"/>
    <w:rsid w:val="00962040"/>
    <w:rsid w:val="00964609"/>
    <w:rsid w:val="00971E1F"/>
    <w:rsid w:val="00973697"/>
    <w:rsid w:val="00976181"/>
    <w:rsid w:val="009815B6"/>
    <w:rsid w:val="0098413A"/>
    <w:rsid w:val="00991494"/>
    <w:rsid w:val="009A732F"/>
    <w:rsid w:val="009A7768"/>
    <w:rsid w:val="009A798E"/>
    <w:rsid w:val="009B6831"/>
    <w:rsid w:val="009C0F35"/>
    <w:rsid w:val="009D5A89"/>
    <w:rsid w:val="009E66F9"/>
    <w:rsid w:val="009E78B3"/>
    <w:rsid w:val="009F0BC2"/>
    <w:rsid w:val="009F3087"/>
    <w:rsid w:val="00A03505"/>
    <w:rsid w:val="00A044DB"/>
    <w:rsid w:val="00A068D7"/>
    <w:rsid w:val="00A2339B"/>
    <w:rsid w:val="00A34241"/>
    <w:rsid w:val="00A51247"/>
    <w:rsid w:val="00A524EE"/>
    <w:rsid w:val="00A537B6"/>
    <w:rsid w:val="00A61762"/>
    <w:rsid w:val="00A6316B"/>
    <w:rsid w:val="00A65048"/>
    <w:rsid w:val="00A71920"/>
    <w:rsid w:val="00A72614"/>
    <w:rsid w:val="00A74B1A"/>
    <w:rsid w:val="00A92218"/>
    <w:rsid w:val="00AA5E42"/>
    <w:rsid w:val="00AC2CD6"/>
    <w:rsid w:val="00AC3772"/>
    <w:rsid w:val="00AD1F44"/>
    <w:rsid w:val="00AD7E9C"/>
    <w:rsid w:val="00AE00D3"/>
    <w:rsid w:val="00AF09BA"/>
    <w:rsid w:val="00AF3DFC"/>
    <w:rsid w:val="00AF4BFF"/>
    <w:rsid w:val="00AF55C8"/>
    <w:rsid w:val="00B00C29"/>
    <w:rsid w:val="00B01ED0"/>
    <w:rsid w:val="00B03CF6"/>
    <w:rsid w:val="00B14886"/>
    <w:rsid w:val="00B14EB0"/>
    <w:rsid w:val="00B17003"/>
    <w:rsid w:val="00B172CE"/>
    <w:rsid w:val="00B1737A"/>
    <w:rsid w:val="00B310A4"/>
    <w:rsid w:val="00B327C2"/>
    <w:rsid w:val="00B32B46"/>
    <w:rsid w:val="00B44193"/>
    <w:rsid w:val="00B4682E"/>
    <w:rsid w:val="00B7300E"/>
    <w:rsid w:val="00B77B94"/>
    <w:rsid w:val="00B85515"/>
    <w:rsid w:val="00BA05FB"/>
    <w:rsid w:val="00BA3DC6"/>
    <w:rsid w:val="00BA51E1"/>
    <w:rsid w:val="00BB3568"/>
    <w:rsid w:val="00BB3D0B"/>
    <w:rsid w:val="00BB5F82"/>
    <w:rsid w:val="00BD364B"/>
    <w:rsid w:val="00BE52D9"/>
    <w:rsid w:val="00BE6456"/>
    <w:rsid w:val="00BF7391"/>
    <w:rsid w:val="00C03406"/>
    <w:rsid w:val="00C050E6"/>
    <w:rsid w:val="00C1341A"/>
    <w:rsid w:val="00C158E5"/>
    <w:rsid w:val="00C20C8F"/>
    <w:rsid w:val="00C23960"/>
    <w:rsid w:val="00C23B14"/>
    <w:rsid w:val="00C3008F"/>
    <w:rsid w:val="00C310D4"/>
    <w:rsid w:val="00C3499A"/>
    <w:rsid w:val="00C500A1"/>
    <w:rsid w:val="00C73A81"/>
    <w:rsid w:val="00C8099D"/>
    <w:rsid w:val="00C80A62"/>
    <w:rsid w:val="00C91734"/>
    <w:rsid w:val="00C94DB6"/>
    <w:rsid w:val="00CA3DEB"/>
    <w:rsid w:val="00CA657C"/>
    <w:rsid w:val="00CA730A"/>
    <w:rsid w:val="00CA7EC2"/>
    <w:rsid w:val="00CC56D9"/>
    <w:rsid w:val="00CC6099"/>
    <w:rsid w:val="00CD004D"/>
    <w:rsid w:val="00CD6655"/>
    <w:rsid w:val="00CE3BB5"/>
    <w:rsid w:val="00CE5967"/>
    <w:rsid w:val="00D00C06"/>
    <w:rsid w:val="00D05C41"/>
    <w:rsid w:val="00D1572F"/>
    <w:rsid w:val="00D22E35"/>
    <w:rsid w:val="00D270CA"/>
    <w:rsid w:val="00D401B3"/>
    <w:rsid w:val="00D40CC7"/>
    <w:rsid w:val="00D424FD"/>
    <w:rsid w:val="00D52817"/>
    <w:rsid w:val="00D562E9"/>
    <w:rsid w:val="00D61B77"/>
    <w:rsid w:val="00D6462A"/>
    <w:rsid w:val="00D65BAE"/>
    <w:rsid w:val="00D677A2"/>
    <w:rsid w:val="00D75100"/>
    <w:rsid w:val="00D7769A"/>
    <w:rsid w:val="00D802DC"/>
    <w:rsid w:val="00D80B04"/>
    <w:rsid w:val="00DA2808"/>
    <w:rsid w:val="00DB5BFE"/>
    <w:rsid w:val="00DC0318"/>
    <w:rsid w:val="00DC0641"/>
    <w:rsid w:val="00DC2253"/>
    <w:rsid w:val="00DC4016"/>
    <w:rsid w:val="00DD1315"/>
    <w:rsid w:val="00DE6E00"/>
    <w:rsid w:val="00E044C9"/>
    <w:rsid w:val="00E12927"/>
    <w:rsid w:val="00E42EC0"/>
    <w:rsid w:val="00E50297"/>
    <w:rsid w:val="00E5054D"/>
    <w:rsid w:val="00E5383C"/>
    <w:rsid w:val="00E6275C"/>
    <w:rsid w:val="00E67578"/>
    <w:rsid w:val="00E679F9"/>
    <w:rsid w:val="00E711C3"/>
    <w:rsid w:val="00E94784"/>
    <w:rsid w:val="00E95328"/>
    <w:rsid w:val="00E96882"/>
    <w:rsid w:val="00E96E39"/>
    <w:rsid w:val="00EA60E2"/>
    <w:rsid w:val="00EB4A0C"/>
    <w:rsid w:val="00EB7E8B"/>
    <w:rsid w:val="00EC1200"/>
    <w:rsid w:val="00EC3748"/>
    <w:rsid w:val="00ED286B"/>
    <w:rsid w:val="00ED2E18"/>
    <w:rsid w:val="00EE10F8"/>
    <w:rsid w:val="00EF4860"/>
    <w:rsid w:val="00F01BBE"/>
    <w:rsid w:val="00F03193"/>
    <w:rsid w:val="00F03E6B"/>
    <w:rsid w:val="00F046D2"/>
    <w:rsid w:val="00F0517C"/>
    <w:rsid w:val="00F05CF7"/>
    <w:rsid w:val="00F17EC4"/>
    <w:rsid w:val="00F25D3D"/>
    <w:rsid w:val="00F3280F"/>
    <w:rsid w:val="00F33F40"/>
    <w:rsid w:val="00F621ED"/>
    <w:rsid w:val="00F66EAA"/>
    <w:rsid w:val="00F702B0"/>
    <w:rsid w:val="00F72CE0"/>
    <w:rsid w:val="00F9087E"/>
    <w:rsid w:val="00F96C98"/>
    <w:rsid w:val="00F975FE"/>
    <w:rsid w:val="00FB1E9E"/>
    <w:rsid w:val="00FB4B69"/>
    <w:rsid w:val="00FB6244"/>
    <w:rsid w:val="00FD6110"/>
    <w:rsid w:val="00FE414D"/>
    <w:rsid w:val="00FE70C4"/>
    <w:rsid w:val="00FE7571"/>
    <w:rsid w:val="00FF20BC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004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C3499A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C3499A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3499A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List Paragraph"/>
    <w:basedOn w:val="a"/>
    <w:link w:val="af2"/>
    <w:uiPriority w:val="34"/>
    <w:qFormat/>
    <w:rsid w:val="00C3499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C3499A"/>
    <w:rPr>
      <w:rFonts w:ascii="Calibri" w:eastAsia="Calibri" w:hAnsi="Calibri" w:cs="Times New Roman"/>
    </w:rPr>
  </w:style>
  <w:style w:type="paragraph" w:customStyle="1" w:styleId="af3">
    <w:name w:val="Таблицы (моноширинный)"/>
    <w:basedOn w:val="a"/>
    <w:next w:val="a"/>
    <w:rsid w:val="008C49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Body Text"/>
    <w:basedOn w:val="a"/>
    <w:link w:val="af5"/>
    <w:rsid w:val="000950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0950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rsid w:val="00BB5F82"/>
    <w:rPr>
      <w:color w:val="000080"/>
      <w:u w:val="single"/>
    </w:rPr>
  </w:style>
  <w:style w:type="paragraph" w:styleId="af7">
    <w:name w:val="No Spacing"/>
    <w:uiPriority w:val="1"/>
    <w:qFormat/>
    <w:rsid w:val="00D80B04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004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C3499A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C3499A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3499A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List Paragraph"/>
    <w:basedOn w:val="a"/>
    <w:link w:val="af2"/>
    <w:uiPriority w:val="34"/>
    <w:qFormat/>
    <w:rsid w:val="00C3499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C3499A"/>
    <w:rPr>
      <w:rFonts w:ascii="Calibri" w:eastAsia="Calibri" w:hAnsi="Calibri" w:cs="Times New Roman"/>
    </w:rPr>
  </w:style>
  <w:style w:type="paragraph" w:customStyle="1" w:styleId="af3">
    <w:name w:val="Таблицы (моноширинный)"/>
    <w:basedOn w:val="a"/>
    <w:next w:val="a"/>
    <w:rsid w:val="008C49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Body Text"/>
    <w:basedOn w:val="a"/>
    <w:link w:val="af5"/>
    <w:rsid w:val="000950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0950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rsid w:val="00BB5F82"/>
    <w:rPr>
      <w:color w:val="000080"/>
      <w:u w:val="single"/>
    </w:rPr>
  </w:style>
  <w:style w:type="paragraph" w:styleId="af7">
    <w:name w:val="No Spacing"/>
    <w:uiPriority w:val="1"/>
    <w:qFormat/>
    <w:rsid w:val="00D80B04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9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6F66B503C99B959E6DAF3C39EBF8CFF6EB36E4124A54EE5616F8033A68A262CAC5A55C4826ADFCBIAT6G" TargetMode="External"/><Relationship Id="rId18" Type="http://schemas.openxmlformats.org/officeDocument/2006/relationships/hyperlink" Target="consultantplus://offline/ref=16F66B503C99B959E6DAF3C39EBF8CFF6EB06A4F29A24EE5616F8033A68A262CAC5A55C7846CIDTAG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6F66B503C99B959E6DAF3C39EBF8CFF6EB0674825A44EE5616F8033A6I8TA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6F66B503C99B959E6DAF3C39EBF8CFF6EB36E4124A54EE5616F8033A68A262CAC5A55C4826ADAC1IAT2G" TargetMode="External"/><Relationship Id="rId17" Type="http://schemas.openxmlformats.org/officeDocument/2006/relationships/hyperlink" Target="consultantplus://offline/ref=16F66B503C99B959E6DAF3C39EBF8CFF6EB06A4F29A24EE5616F8033A68A262CAC5A55C4826BD8C2IATDG" TargetMode="External"/><Relationship Id="rId25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6F66B503C99B959E6DAF3C39EBF8CFF6EB06A4F29A24EE5616F8033A68A262CAC5A55C68A6FIDT8G" TargetMode="External"/><Relationship Id="rId20" Type="http://schemas.openxmlformats.org/officeDocument/2006/relationships/hyperlink" Target="consultantplus://offline/ref=16F66B503C99B959E6DAF3C39EBF8CFF6EB06D4C25A34EE5616F8033A6I8TA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6F66B503C99B959E6DAF3C39EBF8CFF6EB36E4124A54EE5616F8033A68A262CAC5A55C4826ADBC5IATCG" TargetMode="External"/><Relationship Id="rId24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6F66B503C99B959E6DAF3C39EBF8CFF6EB06A4F29A24EE5616F8033A68A262CAC5A55C4826ADBCAIAT7G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eader" Target="header1.xml"/><Relationship Id="rId10" Type="http://schemas.openxmlformats.org/officeDocument/2006/relationships/hyperlink" Target="garantF1://10003000.0" TargetMode="External"/><Relationship Id="rId19" Type="http://schemas.openxmlformats.org/officeDocument/2006/relationships/hyperlink" Target="consultantplus://offline/ref=16F66B503C99B959E6DAF3C39EBF8CFF6EB0664A2DA94EE5616F8033A68A262CAC5A55C287I6T3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74263D8547DE5313B472889B4C3ED2F17C7A2B9A6BB9CED420DEB51S1G" TargetMode="External"/><Relationship Id="rId14" Type="http://schemas.openxmlformats.org/officeDocument/2006/relationships/hyperlink" Target="consultantplus://offline/ref=16F66B503C99B959E6DAF3C39EBF8CFF6EB36E4124A54EE5616F8033A68A262CAC5A55C4826ADFCAIAT2G" TargetMode="External"/><Relationship Id="rId22" Type="http://schemas.openxmlformats.org/officeDocument/2006/relationships/hyperlink" Target="garantF1://89013.1000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BC85A-1D94-446C-AEC0-19345A83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3453</Words>
  <Characters>19684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Сергеева Наталья Витальевна</cp:lastModifiedBy>
  <cp:revision>2</cp:revision>
  <cp:lastPrinted>2021-07-01T13:51:00Z</cp:lastPrinted>
  <dcterms:created xsi:type="dcterms:W3CDTF">2021-07-06T08:24:00Z</dcterms:created>
  <dcterms:modified xsi:type="dcterms:W3CDTF">2021-07-06T08:24:00Z</dcterms:modified>
</cp:coreProperties>
</file>